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6C119F" w:rsidRPr="006C119F" w:rsidRDefault="006C119F" w:rsidP="006C119F">
      <w:pPr>
        <w:suppressAutoHyphens/>
        <w:jc w:val="center"/>
        <w:rPr>
          <w:b/>
          <w:sz w:val="24"/>
          <w:szCs w:val="24"/>
        </w:rPr>
      </w:pPr>
      <w:r w:rsidRPr="006C119F">
        <w:rPr>
          <w:b/>
          <w:sz w:val="24"/>
          <w:szCs w:val="24"/>
        </w:rPr>
        <w:t>ДОКУМЕНТАЦИЯ   ПО ЗАПРОСУ ПРЕДЛОЖЕНИЙ</w:t>
      </w:r>
    </w:p>
    <w:p w:rsidR="00616AA2" w:rsidRDefault="006C119F" w:rsidP="006C119F">
      <w:pPr>
        <w:suppressAutoHyphens/>
        <w:jc w:val="center"/>
        <w:rPr>
          <w:b/>
          <w:sz w:val="24"/>
          <w:szCs w:val="24"/>
        </w:rPr>
      </w:pPr>
      <w:r w:rsidRPr="006C119F">
        <w:rPr>
          <w:b/>
          <w:sz w:val="24"/>
          <w:szCs w:val="24"/>
        </w:rPr>
        <w:t>№ 521 от «</w:t>
      </w:r>
      <w:r>
        <w:rPr>
          <w:b/>
          <w:sz w:val="24"/>
          <w:szCs w:val="24"/>
        </w:rPr>
        <w:t>16</w:t>
      </w:r>
      <w:r w:rsidRPr="006C119F">
        <w:rPr>
          <w:b/>
          <w:sz w:val="24"/>
          <w:szCs w:val="24"/>
        </w:rPr>
        <w:t xml:space="preserve">» </w:t>
      </w:r>
      <w:r>
        <w:rPr>
          <w:b/>
          <w:sz w:val="24"/>
          <w:szCs w:val="24"/>
        </w:rPr>
        <w:t>июня</w:t>
      </w:r>
      <w:r w:rsidRPr="006C119F">
        <w:rPr>
          <w:b/>
          <w:sz w:val="24"/>
          <w:szCs w:val="24"/>
        </w:rPr>
        <w:t xml:space="preserve"> 201</w:t>
      </w:r>
      <w:r>
        <w:rPr>
          <w:b/>
          <w:sz w:val="24"/>
          <w:szCs w:val="24"/>
        </w:rPr>
        <w:t>6</w:t>
      </w:r>
      <w:r w:rsidRPr="006C119F">
        <w:rPr>
          <w:b/>
          <w:sz w:val="24"/>
          <w:szCs w:val="24"/>
        </w:rPr>
        <w:t xml:space="preserve">г.  </w:t>
      </w:r>
    </w:p>
    <w:p w:rsidR="00D345E3" w:rsidRPr="00CC1D59" w:rsidRDefault="006C119F" w:rsidP="006C119F">
      <w:pPr>
        <w:suppressAutoHyphens/>
        <w:jc w:val="center"/>
        <w:rPr>
          <w:highlight w:val="lightGray"/>
        </w:rPr>
      </w:pPr>
      <w:r w:rsidRPr="006C119F">
        <w:rPr>
          <w:b/>
          <w:sz w:val="24"/>
          <w:szCs w:val="24"/>
        </w:rPr>
        <w:t>на определение лучших условий на поставку станка токарно-карусельного двухстоечного для нужд филиала «Сургутская ГРЭС-2» ОАО «Э.ОН Россия».</w:t>
      </w: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616AA2" w:rsidRDefault="00616AA2">
      <w:pPr>
        <w:spacing w:line="240" w:lineRule="auto"/>
        <w:rPr>
          <w:highlight w:val="lightGray"/>
        </w:rPr>
      </w:pPr>
    </w:p>
    <w:p w:rsidR="00616AA2" w:rsidRDefault="00616AA2">
      <w:pPr>
        <w:spacing w:line="240" w:lineRule="auto"/>
        <w:rPr>
          <w:highlight w:val="lightGray"/>
        </w:rPr>
      </w:pPr>
    </w:p>
    <w:p w:rsidR="00616AA2" w:rsidRDefault="00616AA2">
      <w:pPr>
        <w:spacing w:line="240" w:lineRule="auto"/>
        <w:rPr>
          <w:highlight w:val="lightGray"/>
        </w:rPr>
      </w:pPr>
    </w:p>
    <w:p w:rsidR="00616AA2" w:rsidRDefault="00616AA2">
      <w:pPr>
        <w:spacing w:line="240" w:lineRule="auto"/>
        <w:rPr>
          <w:highlight w:val="lightGray"/>
        </w:rPr>
      </w:pPr>
    </w:p>
    <w:p w:rsidR="00616AA2" w:rsidRDefault="00616AA2">
      <w:pPr>
        <w:spacing w:line="240" w:lineRule="auto"/>
        <w:rPr>
          <w:highlight w:val="lightGray"/>
        </w:rPr>
      </w:pPr>
    </w:p>
    <w:p w:rsidR="00616AA2" w:rsidRDefault="00616AA2">
      <w:pPr>
        <w:spacing w:line="240" w:lineRule="auto"/>
        <w:rPr>
          <w:highlight w:val="lightGray"/>
        </w:rPr>
      </w:pPr>
    </w:p>
    <w:p w:rsidR="00616AA2" w:rsidRDefault="00616AA2">
      <w:pPr>
        <w:spacing w:line="240" w:lineRule="auto"/>
        <w:rPr>
          <w:highlight w:val="lightGray"/>
        </w:rPr>
      </w:pPr>
    </w:p>
    <w:p w:rsidR="00616AA2" w:rsidRDefault="00616AA2">
      <w:pPr>
        <w:spacing w:line="240" w:lineRule="auto"/>
        <w:rPr>
          <w:highlight w:val="lightGray"/>
        </w:rPr>
      </w:pPr>
    </w:p>
    <w:p w:rsidR="00616AA2" w:rsidRDefault="00616AA2">
      <w:pPr>
        <w:spacing w:line="240" w:lineRule="auto"/>
        <w:rPr>
          <w:highlight w:val="lightGray"/>
        </w:rPr>
      </w:pPr>
    </w:p>
    <w:p w:rsidR="00616AA2" w:rsidRDefault="00616AA2">
      <w:pPr>
        <w:spacing w:line="240" w:lineRule="auto"/>
        <w:rPr>
          <w:highlight w:val="lightGray"/>
        </w:rPr>
      </w:pPr>
    </w:p>
    <w:p w:rsidR="00616AA2" w:rsidRDefault="00616AA2">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D27E5D" w:rsidP="00D27E5D">
      <w:pPr>
        <w:ind w:firstLine="0"/>
        <w:jc w:val="center"/>
      </w:pPr>
      <w:r w:rsidRPr="00616AA2">
        <w:rPr>
          <w:sz w:val="24"/>
          <w:szCs w:val="24"/>
        </w:rPr>
        <w:t>Москва</w:t>
      </w:r>
      <w:r w:rsidR="00D345E3" w:rsidRPr="00616AA2">
        <w:rPr>
          <w:sz w:val="24"/>
          <w:szCs w:val="24"/>
        </w:rPr>
        <w:br/>
      </w:r>
      <w:r>
        <w:rPr>
          <w:sz w:val="24"/>
          <w:szCs w:val="24"/>
        </w:rPr>
        <w:t>201</w:t>
      </w:r>
      <w:r w:rsidR="006C119F">
        <w:rPr>
          <w:sz w:val="24"/>
          <w:szCs w:val="24"/>
        </w:rPr>
        <w:t>6</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FD3D28">
          <w:rPr>
            <w:webHidden/>
          </w:rPr>
          <w:t>3</w:t>
        </w:r>
        <w:r w:rsidR="001F2C0F">
          <w:rPr>
            <w:webHidden/>
          </w:rPr>
          <w:fldChar w:fldCharType="end"/>
        </w:r>
      </w:hyperlink>
    </w:p>
    <w:p w:rsidR="001F2C0F" w:rsidRDefault="001B3533">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FD3D28">
          <w:rPr>
            <w:webHidden/>
          </w:rPr>
          <w:t>7</w:t>
        </w:r>
        <w:r w:rsidR="001F2C0F">
          <w:rPr>
            <w:webHidden/>
          </w:rPr>
          <w:fldChar w:fldCharType="end"/>
        </w:r>
      </w:hyperlink>
    </w:p>
    <w:p w:rsidR="001F2C0F" w:rsidRDefault="001B3533" w:rsidP="00FD3D28">
      <w:pPr>
        <w:pStyle w:val="22"/>
        <w:rPr>
          <w:rFonts w:asciiTheme="minorHAnsi" w:eastAsiaTheme="minorEastAsia" w:hAnsiTheme="minorHAnsi" w:cstheme="minorBidi"/>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FD3D28">
          <w:rPr>
            <w:webHidden/>
          </w:rPr>
          <w:t>7</w:t>
        </w:r>
        <w:r w:rsidR="001F2C0F">
          <w:rPr>
            <w:webHidden/>
          </w:rPr>
          <w:fldChar w:fldCharType="end"/>
        </w:r>
      </w:hyperlink>
    </w:p>
    <w:p w:rsidR="001F2C0F" w:rsidRDefault="001B3533" w:rsidP="00FD3D28">
      <w:pPr>
        <w:pStyle w:val="22"/>
        <w:rPr>
          <w:rFonts w:asciiTheme="minorHAnsi" w:eastAsiaTheme="minorEastAsia" w:hAnsiTheme="minorHAnsi" w:cstheme="minorBidi"/>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FD3D28">
          <w:rPr>
            <w:webHidden/>
          </w:rPr>
          <w:t>10</w:t>
        </w:r>
        <w:r w:rsidR="001F2C0F">
          <w:rPr>
            <w:webHidden/>
          </w:rPr>
          <w:fldChar w:fldCharType="end"/>
        </w:r>
      </w:hyperlink>
    </w:p>
    <w:p w:rsidR="001F2C0F" w:rsidRDefault="001B3533" w:rsidP="00FD3D28">
      <w:pPr>
        <w:pStyle w:val="22"/>
        <w:rPr>
          <w:rFonts w:asciiTheme="minorHAnsi" w:eastAsiaTheme="minorEastAsia" w:hAnsiTheme="minorHAnsi" w:cstheme="minorBidi"/>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FD3D28">
          <w:rPr>
            <w:webHidden/>
          </w:rPr>
          <w:t>13</w:t>
        </w:r>
        <w:r w:rsidR="001F2C0F">
          <w:rPr>
            <w:webHidden/>
          </w:rPr>
          <w:fldChar w:fldCharType="end"/>
        </w:r>
      </w:hyperlink>
    </w:p>
    <w:p w:rsidR="001F2C0F" w:rsidRDefault="001B3533" w:rsidP="00FD3D28">
      <w:pPr>
        <w:pStyle w:val="22"/>
        <w:rPr>
          <w:rFonts w:asciiTheme="minorHAnsi" w:eastAsiaTheme="minorEastAsia" w:hAnsiTheme="minorHAnsi" w:cstheme="minorBidi"/>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FD3D28">
          <w:rPr>
            <w:webHidden/>
          </w:rPr>
          <w:t>15</w:t>
        </w:r>
        <w:r w:rsidR="001F2C0F">
          <w:rPr>
            <w:webHidden/>
          </w:rPr>
          <w:fldChar w:fldCharType="end"/>
        </w:r>
      </w:hyperlink>
    </w:p>
    <w:p w:rsidR="001F2C0F" w:rsidRDefault="001B3533" w:rsidP="00FD3D28">
      <w:pPr>
        <w:pStyle w:val="22"/>
        <w:rPr>
          <w:rFonts w:asciiTheme="minorHAnsi" w:eastAsiaTheme="minorEastAsia" w:hAnsiTheme="minorHAnsi" w:cstheme="minorBidi"/>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FD3D28">
          <w:rPr>
            <w:webHidden/>
          </w:rPr>
          <w:t>17</w:t>
        </w:r>
        <w:r w:rsidR="001F2C0F">
          <w:rPr>
            <w:webHidden/>
          </w:rPr>
          <w:fldChar w:fldCharType="end"/>
        </w:r>
      </w:hyperlink>
    </w:p>
    <w:p w:rsidR="001F2C0F" w:rsidRDefault="001B3533" w:rsidP="00FD3D28">
      <w:pPr>
        <w:pStyle w:val="22"/>
        <w:rPr>
          <w:rFonts w:asciiTheme="minorHAnsi" w:eastAsiaTheme="minorEastAsia" w:hAnsiTheme="minorHAnsi" w:cstheme="minorBidi"/>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FD3D28">
          <w:rPr>
            <w:webHidden/>
          </w:rPr>
          <w:t>21</w:t>
        </w:r>
        <w:r w:rsidR="001F2C0F">
          <w:rPr>
            <w:webHidden/>
          </w:rPr>
          <w:fldChar w:fldCharType="end"/>
        </w:r>
      </w:hyperlink>
    </w:p>
    <w:p w:rsidR="001F2C0F" w:rsidRDefault="001B3533" w:rsidP="00FD3D28">
      <w:pPr>
        <w:pStyle w:val="22"/>
        <w:rPr>
          <w:rFonts w:asciiTheme="minorHAnsi" w:eastAsiaTheme="minorEastAsia" w:hAnsiTheme="minorHAnsi" w:cstheme="minorBidi"/>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FD3D28">
          <w:rPr>
            <w:webHidden/>
          </w:rPr>
          <w:t>23</w:t>
        </w:r>
        <w:r w:rsidR="001F2C0F">
          <w:rPr>
            <w:webHidden/>
          </w:rPr>
          <w:fldChar w:fldCharType="end"/>
        </w:r>
      </w:hyperlink>
    </w:p>
    <w:p w:rsidR="001F2C0F" w:rsidRDefault="001B3533" w:rsidP="00FD3D28">
      <w:pPr>
        <w:pStyle w:val="22"/>
        <w:rPr>
          <w:rFonts w:asciiTheme="minorHAnsi" w:eastAsiaTheme="minorEastAsia" w:hAnsiTheme="minorHAnsi" w:cstheme="minorBidi"/>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FD3D28">
          <w:rPr>
            <w:webHidden/>
          </w:rPr>
          <w:t>25</w:t>
        </w:r>
        <w:r w:rsidR="001F2C0F">
          <w:rPr>
            <w:webHidden/>
          </w:rPr>
          <w:fldChar w:fldCharType="end"/>
        </w:r>
      </w:hyperlink>
    </w:p>
    <w:p w:rsidR="001F2C0F" w:rsidRDefault="001B3533" w:rsidP="00FD3D28">
      <w:pPr>
        <w:pStyle w:val="22"/>
      </w:pPr>
      <w:hyperlink w:anchor="_Toc428967886" w:history="1">
        <w:r w:rsidR="001F2C0F" w:rsidRPr="003C2DC8">
          <w:rPr>
            <w:rStyle w:val="af2"/>
          </w:rPr>
          <w:t>4.9</w:t>
        </w:r>
        <w:r w:rsidR="001F2C0F">
          <w:rPr>
            <w:rFonts w:asciiTheme="minorHAnsi" w:eastAsiaTheme="minorEastAsia" w:hAnsiTheme="minorHAnsi" w:cstheme="minorBidi"/>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FD3D28">
          <w:rPr>
            <w:webHidden/>
          </w:rPr>
          <w:t>27</w:t>
        </w:r>
        <w:r w:rsidR="001F2C0F">
          <w:rPr>
            <w:webHidden/>
          </w:rPr>
          <w:fldChar w:fldCharType="end"/>
        </w:r>
      </w:hyperlink>
    </w:p>
    <w:p w:rsidR="00AC118E" w:rsidRPr="00FD3D28" w:rsidRDefault="001B3533" w:rsidP="00FD3D28">
      <w:pPr>
        <w:pStyle w:val="22"/>
      </w:pPr>
      <w:hyperlink w:anchor="_Toc428967886" w:history="1">
        <w:r w:rsidR="00AC118E" w:rsidRPr="00FD3D28">
          <w:rPr>
            <w:rStyle w:val="af2"/>
          </w:rPr>
          <w:t>4.10</w:t>
        </w:r>
        <w:r w:rsidR="00AC118E" w:rsidRPr="00FD3D28">
          <w:rPr>
            <w:rFonts w:asciiTheme="minorHAnsi" w:eastAsiaTheme="minorEastAsia" w:hAnsiTheme="minorHAnsi" w:cstheme="minorBidi"/>
            <w:snapToGrid/>
          </w:rPr>
          <w:tab/>
        </w:r>
        <w:r w:rsidR="00AC118E" w:rsidRPr="00FD3D28">
          <w:t>Сведения об отнесении участника запроса предложений к субъектам малого и среднего предпринимательства</w:t>
        </w:r>
        <w:r w:rsidR="00AC118E" w:rsidRPr="00FD3D28">
          <w:rPr>
            <w:rStyle w:val="af2"/>
          </w:rPr>
          <w:t xml:space="preserve"> (форма 10)</w:t>
        </w:r>
        <w:r w:rsidR="00AC118E" w:rsidRPr="00FD3D28">
          <w:rPr>
            <w:webHidden/>
          </w:rPr>
          <w:tab/>
        </w:r>
        <w:r w:rsidR="00AC118E" w:rsidRPr="00FD3D28">
          <w:rPr>
            <w:webHidden/>
          </w:rPr>
          <w:fldChar w:fldCharType="begin"/>
        </w:r>
        <w:r w:rsidR="00AC118E" w:rsidRPr="00FD3D28">
          <w:rPr>
            <w:webHidden/>
          </w:rPr>
          <w:instrText xml:space="preserve"> PAGEREF _Toc428967886 \h </w:instrText>
        </w:r>
        <w:r w:rsidR="00AC118E" w:rsidRPr="00FD3D28">
          <w:rPr>
            <w:webHidden/>
          </w:rPr>
        </w:r>
        <w:r w:rsidR="00AC118E" w:rsidRPr="00FD3D28">
          <w:rPr>
            <w:webHidden/>
          </w:rPr>
          <w:fldChar w:fldCharType="separate"/>
        </w:r>
        <w:r w:rsidR="00FD3D28">
          <w:rPr>
            <w:webHidden/>
          </w:rPr>
          <w:t>27</w:t>
        </w:r>
        <w:r w:rsidR="00AC118E" w:rsidRPr="00FD3D28">
          <w:rPr>
            <w:webHidden/>
          </w:rPr>
          <w:fldChar w:fldCharType="end"/>
        </w:r>
      </w:hyperlink>
      <w:r w:rsidR="00AC118E" w:rsidRPr="00FD3D28">
        <w:t>9</w:t>
      </w:r>
    </w:p>
    <w:p w:rsidR="00616AA2" w:rsidRPr="00616AA2" w:rsidRDefault="00616AA2" w:rsidP="00616AA2">
      <w:pPr>
        <w:rPr>
          <w:rFonts w:eastAsiaTheme="minorEastAsia"/>
          <w:noProof/>
        </w:rPr>
      </w:pPr>
    </w:p>
    <w:p w:rsidR="001F2C0F" w:rsidRDefault="001B3533">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FD3D28">
          <w:rPr>
            <w:webHidden/>
          </w:rPr>
          <w:t>31</w:t>
        </w:r>
        <w:r w:rsidR="001F2C0F">
          <w:rPr>
            <w:webHidden/>
          </w:rPr>
          <w:fldChar w:fldCharType="end"/>
        </w:r>
      </w:hyperlink>
    </w:p>
    <w:p w:rsidR="001F2C0F" w:rsidRDefault="001B3533">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FD3D28">
          <w:rPr>
            <w:webHidden/>
          </w:rPr>
          <w:t>32</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747FE" w:rsidRDefault="00BC5425" w:rsidP="00F3026D">
      <w:pPr>
        <w:autoSpaceDE w:val="0"/>
        <w:autoSpaceDN w:val="0"/>
        <w:adjustRightInd w:val="0"/>
        <w:spacing w:line="276" w:lineRule="auto"/>
        <w:ind w:right="-72" w:firstLine="0"/>
        <w:rPr>
          <w:color w:val="000000"/>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4747FE">
        <w:rPr>
          <w:color w:val="000000"/>
          <w:sz w:val="24"/>
          <w:szCs w:val="24"/>
        </w:rPr>
        <w:t xml:space="preserve">№ </w:t>
      </w:r>
      <w:r w:rsidR="006C119F">
        <w:rPr>
          <w:sz w:val="24"/>
          <w:szCs w:val="24"/>
        </w:rPr>
        <w:t>521</w:t>
      </w:r>
      <w:r w:rsidR="00F615D3" w:rsidRPr="001F2C0F">
        <w:rPr>
          <w:sz w:val="24"/>
          <w:szCs w:val="24"/>
        </w:rPr>
        <w:t xml:space="preserve"> от </w:t>
      </w:r>
      <w:r w:rsidR="006C119F">
        <w:rPr>
          <w:sz w:val="24"/>
          <w:szCs w:val="24"/>
        </w:rPr>
        <w:t>16</w:t>
      </w:r>
      <w:r w:rsidR="00F615D3" w:rsidRPr="001F2C0F">
        <w:rPr>
          <w:sz w:val="24"/>
          <w:szCs w:val="24"/>
        </w:rPr>
        <w:t>.</w:t>
      </w:r>
      <w:r w:rsidR="006C119F">
        <w:rPr>
          <w:sz w:val="24"/>
          <w:szCs w:val="24"/>
        </w:rPr>
        <w:t>06</w:t>
      </w:r>
      <w:r w:rsidR="00F615D3" w:rsidRPr="001F2C0F">
        <w:rPr>
          <w:sz w:val="24"/>
          <w:szCs w:val="24"/>
        </w:rPr>
        <w:t>.201</w:t>
      </w:r>
      <w:r w:rsidR="006C119F">
        <w:rPr>
          <w:sz w:val="24"/>
          <w:szCs w:val="24"/>
        </w:rPr>
        <w:t>6</w:t>
      </w:r>
      <w:r w:rsidR="00F615D3" w:rsidRPr="001F2C0F">
        <w:rPr>
          <w:sz w:val="24"/>
          <w:szCs w:val="24"/>
        </w:rPr>
        <w:t>г.</w:t>
      </w:r>
      <w:r w:rsidRPr="001F2C0F">
        <w:rPr>
          <w:color w:val="000000"/>
          <w:sz w:val="24"/>
          <w:szCs w:val="24"/>
        </w:rPr>
        <w:t>,</w:t>
      </w:r>
      <w:r w:rsidRPr="004747FE">
        <w:rPr>
          <w:sz w:val="24"/>
          <w:szCs w:val="24"/>
        </w:rPr>
        <w:t xml:space="preserve"> в соответствии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99030E" w:rsidRPr="004747FE">
          <w:rPr>
            <w:rStyle w:val="af2"/>
            <w:sz w:val="24"/>
            <w:szCs w:val="24"/>
          </w:rPr>
          <w:t>http://www.eon-russia.ru/purchase/documents/</w:t>
        </w:r>
      </w:hyperlink>
      <w:r w:rsidR="0099030E" w:rsidRPr="004747FE">
        <w:rPr>
          <w:color w:val="000000"/>
          <w:sz w:val="24"/>
          <w:szCs w:val="24"/>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9E686F" w:rsidRDefault="006C119F" w:rsidP="006C119F">
            <w:pPr>
              <w:autoSpaceDE w:val="0"/>
              <w:autoSpaceDN w:val="0"/>
              <w:adjustRightInd w:val="0"/>
              <w:spacing w:line="276" w:lineRule="auto"/>
              <w:ind w:right="-72" w:firstLine="0"/>
              <w:jc w:val="left"/>
              <w:rPr>
                <w:bCs/>
                <w:sz w:val="24"/>
                <w:szCs w:val="24"/>
              </w:rPr>
            </w:pPr>
            <w:r>
              <w:rPr>
                <w:bCs/>
                <w:sz w:val="24"/>
                <w:szCs w:val="24"/>
              </w:rPr>
              <w:t>С</w:t>
            </w:r>
            <w:r w:rsidRPr="006C119F">
              <w:rPr>
                <w:bCs/>
                <w:sz w:val="24"/>
                <w:szCs w:val="24"/>
              </w:rPr>
              <w:t>тан</w:t>
            </w:r>
            <w:r>
              <w:rPr>
                <w:bCs/>
                <w:sz w:val="24"/>
                <w:szCs w:val="24"/>
              </w:rPr>
              <w:t>о</w:t>
            </w:r>
            <w:r w:rsidRPr="006C119F">
              <w:rPr>
                <w:bCs/>
                <w:sz w:val="24"/>
                <w:szCs w:val="24"/>
              </w:rPr>
              <w:t>к токарно-карусельного двухстоечн</w:t>
            </w:r>
            <w:r>
              <w:rPr>
                <w:bCs/>
                <w:sz w:val="24"/>
                <w:szCs w:val="24"/>
              </w:rPr>
              <w:t>ый</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6C119F" w:rsidP="00F3026D">
            <w:pPr>
              <w:autoSpaceDE w:val="0"/>
              <w:autoSpaceDN w:val="0"/>
              <w:adjustRightInd w:val="0"/>
              <w:spacing w:line="276" w:lineRule="auto"/>
              <w:ind w:firstLine="0"/>
              <w:jc w:val="left"/>
              <w:rPr>
                <w:sz w:val="24"/>
                <w:szCs w:val="24"/>
                <w:lang w:eastAsia="en-US"/>
              </w:rPr>
            </w:pPr>
            <w:r w:rsidRPr="006C119F">
              <w:rPr>
                <w:b/>
                <w:sz w:val="24"/>
                <w:szCs w:val="24"/>
                <w:lang w:eastAsia="en-US"/>
              </w:rPr>
              <w:t>Филиал «Сургутская ГРЭС-2» ОАО «Э.ОН Россия» 628406, Россия, Тюменская обл., Ханты-Мансийский автономный округ-Югра, г. Сургут ул. Энергостроителей,  д.23, сооружение 34</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D92B0A" w:rsidRPr="004747FE"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Подразделение закупок </w:t>
            </w:r>
          </w:p>
          <w:p w:rsidR="00D92B0A" w:rsidRPr="004747FE" w:rsidRDefault="00D92B0A" w:rsidP="00F3026D">
            <w:pPr>
              <w:autoSpaceDE w:val="0"/>
              <w:autoSpaceDN w:val="0"/>
              <w:adjustRightInd w:val="0"/>
              <w:spacing w:line="276" w:lineRule="auto"/>
              <w:ind w:firstLine="0"/>
              <w:jc w:val="left"/>
              <w:rPr>
                <w:sz w:val="24"/>
                <w:szCs w:val="24"/>
                <w:lang w:eastAsia="en-US"/>
              </w:rPr>
            </w:pPr>
            <w:r w:rsidRPr="004747FE">
              <w:rPr>
                <w:sz w:val="24"/>
                <w:szCs w:val="24"/>
                <w:lang w:eastAsia="en-US"/>
              </w:rPr>
              <w:t>Московское представительство ОАО «Э.ОН Россия»</w:t>
            </w:r>
          </w:p>
          <w:p w:rsidR="00BC5425" w:rsidRPr="004747FE"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Почтовый адрес: </w:t>
            </w:r>
            <w:r w:rsidR="00D92B0A" w:rsidRPr="004747FE">
              <w:rPr>
                <w:sz w:val="24"/>
                <w:szCs w:val="24"/>
                <w:lang w:eastAsia="en-US"/>
              </w:rPr>
              <w:t>123317, г. Москва, Пресненская набережная, д. 10, блок B, этаж 23</w:t>
            </w:r>
          </w:p>
          <w:p w:rsidR="00BC5425" w:rsidRPr="009E686F"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подразделения закупок: </w:t>
            </w:r>
            <w:r w:rsidR="009E686F">
              <w:rPr>
                <w:sz w:val="24"/>
                <w:szCs w:val="24"/>
                <w:lang w:eastAsia="en-US"/>
              </w:rPr>
              <w:t>Семин Виталий Анатольевич</w:t>
            </w:r>
          </w:p>
          <w:p w:rsidR="00BC5425" w:rsidRPr="004747FE" w:rsidRDefault="00BC5425" w:rsidP="00F3026D">
            <w:pPr>
              <w:autoSpaceDE w:val="0"/>
              <w:autoSpaceDN w:val="0"/>
              <w:adjustRightInd w:val="0"/>
              <w:spacing w:line="276" w:lineRule="auto"/>
              <w:ind w:firstLine="0"/>
              <w:jc w:val="left"/>
              <w:rPr>
                <w:i/>
                <w:sz w:val="24"/>
                <w:szCs w:val="24"/>
                <w:lang w:eastAsia="en-US"/>
              </w:rPr>
            </w:pPr>
            <w:r w:rsidRPr="004747FE">
              <w:rPr>
                <w:sz w:val="24"/>
                <w:szCs w:val="24"/>
                <w:lang w:eastAsia="en-US"/>
              </w:rPr>
              <w:t xml:space="preserve">адрес электронной почты: </w:t>
            </w:r>
            <w:r w:rsidR="009E686F" w:rsidRPr="009E686F">
              <w:rPr>
                <w:sz w:val="24"/>
                <w:szCs w:val="24"/>
                <w:lang w:eastAsia="en-US"/>
              </w:rPr>
              <w:t>Semin_Vi@eon-russia.ru</w:t>
            </w:r>
          </w:p>
          <w:p w:rsidR="00BC5425" w:rsidRPr="004747FE" w:rsidRDefault="00BC5425" w:rsidP="0070246B">
            <w:pPr>
              <w:spacing w:line="276" w:lineRule="auto"/>
              <w:ind w:right="153" w:firstLine="0"/>
              <w:jc w:val="left"/>
              <w:rPr>
                <w:sz w:val="24"/>
                <w:szCs w:val="24"/>
                <w:lang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D92B0A" w:rsidRPr="004747FE">
              <w:rPr>
                <w:sz w:val="24"/>
                <w:szCs w:val="24"/>
                <w:lang w:eastAsia="en-US"/>
              </w:rPr>
              <w:t>495</w:t>
            </w:r>
            <w:r w:rsidR="00D92B0A" w:rsidRPr="004747FE">
              <w:rPr>
                <w:sz w:val="24"/>
                <w:szCs w:val="24"/>
                <w:lang w:val="en-US" w:eastAsia="en-US"/>
              </w:rPr>
              <w:t> </w:t>
            </w:r>
            <w:r w:rsidR="00D92B0A" w:rsidRPr="004747FE">
              <w:rPr>
                <w:sz w:val="24"/>
                <w:szCs w:val="24"/>
                <w:lang w:eastAsia="en-US"/>
              </w:rPr>
              <w:t xml:space="preserve">545-38-38 доб. </w:t>
            </w:r>
            <w:r w:rsidR="009E686F">
              <w:rPr>
                <w:sz w:val="24"/>
                <w:szCs w:val="24"/>
                <w:lang w:eastAsia="en-US"/>
              </w:rPr>
              <w:t>5892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Pr="004747FE">
              <w:rPr>
                <w:bCs/>
                <w:sz w:val="24"/>
                <w:szCs w:val="24"/>
              </w:rPr>
              <w:t>ОАО «Э.ОН Россия, Раздел «Закупки»:</w:t>
            </w:r>
            <w:r w:rsidRPr="004747FE">
              <w:rPr>
                <w:spacing w:val="-6"/>
                <w:sz w:val="24"/>
                <w:szCs w:val="24"/>
              </w:rPr>
              <w:t xml:space="preserve">  (</w:t>
            </w:r>
            <w:hyperlink r:id="rId10" w:history="1">
              <w:r w:rsidRPr="004747FE">
                <w:rPr>
                  <w:rStyle w:val="af2"/>
                  <w:sz w:val="24"/>
                  <w:szCs w:val="24"/>
                  <w:lang w:eastAsia="en-US"/>
                </w:rPr>
                <w:t>http://www.eon-russia.ru/purchase/announcement/</w:t>
              </w:r>
            </w:hyperlink>
            <w:r w:rsidRPr="004747FE">
              <w:rPr>
                <w:sz w:val="24"/>
                <w:szCs w:val="24"/>
                <w:lang w:eastAsia="en-US"/>
              </w:rPr>
              <w:t>)</w:t>
            </w:r>
          </w:p>
          <w:p w:rsidR="00BC5425" w:rsidRPr="004747FE" w:rsidRDefault="00BC5425" w:rsidP="006C119F">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6C119F">
              <w:rPr>
                <w:sz w:val="24"/>
                <w:szCs w:val="24"/>
                <w:lang w:eastAsia="en-US"/>
              </w:rPr>
              <w:t>16</w:t>
            </w:r>
            <w:r w:rsidRPr="004747FE">
              <w:rPr>
                <w:sz w:val="24"/>
                <w:szCs w:val="24"/>
                <w:lang w:eastAsia="en-US"/>
              </w:rPr>
              <w:t>.</w:t>
            </w:r>
            <w:r w:rsidR="006C119F">
              <w:rPr>
                <w:sz w:val="24"/>
                <w:szCs w:val="24"/>
                <w:lang w:eastAsia="en-US"/>
              </w:rPr>
              <w:t>06</w:t>
            </w:r>
            <w:r w:rsidRPr="004747FE">
              <w:rPr>
                <w:sz w:val="24"/>
                <w:szCs w:val="24"/>
                <w:lang w:eastAsia="en-US"/>
              </w:rPr>
              <w:t>.20</w:t>
            </w:r>
            <w:r w:rsidR="00D92B0A" w:rsidRPr="004747FE">
              <w:rPr>
                <w:sz w:val="24"/>
                <w:szCs w:val="24"/>
                <w:lang w:eastAsia="en-US"/>
              </w:rPr>
              <w:t>1</w:t>
            </w:r>
            <w:r w:rsidR="006C119F">
              <w:rPr>
                <w:sz w:val="24"/>
                <w:szCs w:val="24"/>
                <w:lang w:eastAsia="en-US"/>
              </w:rPr>
              <w:t>6</w:t>
            </w:r>
            <w:r w:rsidR="00D92B0A" w:rsidRPr="004747FE">
              <w:rPr>
                <w:sz w:val="24"/>
                <w:szCs w:val="24"/>
                <w:lang w:eastAsia="en-US"/>
              </w:rPr>
              <w:t xml:space="preserve"> </w:t>
            </w:r>
            <w:r w:rsidRPr="004747FE">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747FE"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до </w:t>
            </w:r>
            <w:r w:rsidR="006C119F">
              <w:rPr>
                <w:sz w:val="24"/>
                <w:szCs w:val="24"/>
                <w:lang w:eastAsia="en-US"/>
              </w:rPr>
              <w:t>12</w:t>
            </w:r>
            <w:r w:rsidRPr="004747FE">
              <w:rPr>
                <w:sz w:val="24"/>
                <w:szCs w:val="24"/>
                <w:lang w:eastAsia="en-US"/>
              </w:rPr>
              <w:t>:00 (</w:t>
            </w:r>
            <w:r w:rsidR="000D23C6" w:rsidRPr="004747FE">
              <w:rPr>
                <w:sz w:val="24"/>
                <w:szCs w:val="24"/>
                <w:lang w:eastAsia="en-US"/>
              </w:rPr>
              <w:t>МСК</w:t>
            </w:r>
            <w:r w:rsidRPr="004747FE">
              <w:rPr>
                <w:sz w:val="24"/>
                <w:szCs w:val="24"/>
                <w:lang w:eastAsia="en-US"/>
              </w:rPr>
              <w:t xml:space="preserve">) </w:t>
            </w:r>
            <w:r w:rsidR="006C119F">
              <w:rPr>
                <w:sz w:val="24"/>
                <w:szCs w:val="24"/>
                <w:lang w:eastAsia="en-US"/>
              </w:rPr>
              <w:t>24</w:t>
            </w:r>
            <w:r w:rsidRPr="004747FE">
              <w:rPr>
                <w:sz w:val="24"/>
                <w:szCs w:val="24"/>
                <w:lang w:eastAsia="en-US"/>
              </w:rPr>
              <w:t>.</w:t>
            </w:r>
            <w:r w:rsidR="006C119F">
              <w:rPr>
                <w:sz w:val="24"/>
                <w:szCs w:val="24"/>
                <w:lang w:eastAsia="en-US"/>
              </w:rPr>
              <w:t>06</w:t>
            </w:r>
            <w:r w:rsidR="000D23C6" w:rsidRPr="004747FE">
              <w:rPr>
                <w:sz w:val="24"/>
                <w:szCs w:val="24"/>
                <w:lang w:eastAsia="en-US"/>
              </w:rPr>
              <w:t>.</w:t>
            </w:r>
            <w:r w:rsidRPr="004747FE">
              <w:rPr>
                <w:sz w:val="24"/>
                <w:szCs w:val="24"/>
                <w:lang w:eastAsia="en-US"/>
              </w:rPr>
              <w:t>20</w:t>
            </w:r>
            <w:r w:rsidR="000D23C6" w:rsidRPr="004747FE">
              <w:rPr>
                <w:sz w:val="24"/>
                <w:szCs w:val="24"/>
                <w:lang w:eastAsia="en-US"/>
              </w:rPr>
              <w:t>1</w:t>
            </w:r>
            <w:r w:rsidR="006C119F">
              <w:rPr>
                <w:sz w:val="24"/>
                <w:szCs w:val="24"/>
                <w:lang w:eastAsia="en-US"/>
              </w:rPr>
              <w:t>6</w:t>
            </w:r>
            <w:r w:rsidRPr="004747FE">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0D23C6" w:rsidRPr="004747FE">
              <w:rPr>
                <w:sz w:val="24"/>
                <w:szCs w:val="24"/>
                <w:lang w:eastAsia="en-US"/>
              </w:rPr>
              <w:t>электронная</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w:t>
            </w:r>
            <w:r w:rsidR="000D23C6" w:rsidRPr="004747FE">
              <w:rPr>
                <w:b/>
                <w:sz w:val="24"/>
                <w:szCs w:val="24"/>
                <w:lang w:eastAsia="en-US"/>
              </w:rPr>
              <w:t>/адрес</w:t>
            </w:r>
            <w:r w:rsidRPr="004747FE">
              <w:rPr>
                <w:b/>
                <w:sz w:val="24"/>
                <w:szCs w:val="24"/>
                <w:lang w:eastAsia="en-US"/>
              </w:rPr>
              <w:t xml:space="preserve"> приема предложений:</w:t>
            </w:r>
            <w:r w:rsidRPr="004747FE">
              <w:rPr>
                <w:b/>
                <w:sz w:val="24"/>
                <w:szCs w:val="24"/>
              </w:rPr>
              <w:t xml:space="preserve"> </w:t>
            </w:r>
            <w:r w:rsidR="009E686F" w:rsidRPr="009E686F">
              <w:t>Semin_Vi@eon-russia.ru</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0228D3" w:rsidRDefault="002235A2" w:rsidP="002235A2">
            <w:pPr>
              <w:tabs>
                <w:tab w:val="left" w:pos="0"/>
              </w:tabs>
              <w:autoSpaceDE w:val="0"/>
              <w:autoSpaceDN w:val="0"/>
              <w:adjustRightInd w:val="0"/>
              <w:spacing w:line="276" w:lineRule="auto"/>
              <w:ind w:left="69" w:hanging="69"/>
              <w:rPr>
                <w:b/>
                <w:bCs/>
                <w:sz w:val="24"/>
                <w:szCs w:val="24"/>
              </w:rPr>
            </w:pPr>
            <w:r w:rsidRPr="00032D37">
              <w:rPr>
                <w:b/>
                <w:bCs/>
                <w:sz w:val="24"/>
                <w:szCs w:val="24"/>
              </w:rPr>
              <w:t>Место доставки:</w:t>
            </w:r>
            <w:r w:rsidRPr="00032D37">
              <w:rPr>
                <w:bCs/>
                <w:sz w:val="24"/>
                <w:szCs w:val="24"/>
              </w:rPr>
              <w:t xml:space="preserve"> </w:t>
            </w:r>
            <w:r w:rsidR="000228D3" w:rsidRPr="000228D3">
              <w:rPr>
                <w:bCs/>
                <w:sz w:val="24"/>
                <w:szCs w:val="24"/>
              </w:rPr>
              <w:t>Филиал «Сургутская ГРЭС-2» ОАО «Э.ОН Россия» 628406, Россия, Тюменская обл., Ханты-Мансийский автономный округ-Югра, г. Сургут ул. Энергостроителей,  д.23, сооружение 34</w:t>
            </w:r>
          </w:p>
          <w:p w:rsidR="0070246B" w:rsidRPr="004747FE" w:rsidRDefault="002235A2" w:rsidP="002235A2">
            <w:pPr>
              <w:tabs>
                <w:tab w:val="left" w:pos="0"/>
              </w:tabs>
              <w:autoSpaceDE w:val="0"/>
              <w:autoSpaceDN w:val="0"/>
              <w:adjustRightInd w:val="0"/>
              <w:spacing w:line="276" w:lineRule="auto"/>
              <w:ind w:left="69" w:hanging="69"/>
              <w:rPr>
                <w:sz w:val="24"/>
                <w:szCs w:val="24"/>
                <w:lang w:eastAsia="en-US"/>
              </w:rPr>
            </w:pPr>
            <w:r w:rsidRPr="00032D37">
              <w:rPr>
                <w:b/>
                <w:bCs/>
                <w:sz w:val="24"/>
                <w:szCs w:val="24"/>
              </w:rPr>
              <w:t>Автотранспортом:</w:t>
            </w:r>
            <w:r w:rsidRPr="00032D37">
              <w:rPr>
                <w:bCs/>
                <w:sz w:val="24"/>
                <w:szCs w:val="24"/>
              </w:rPr>
              <w:t xml:space="preserve"> </w:t>
            </w:r>
            <w:r w:rsidR="000228D3" w:rsidRPr="000228D3">
              <w:rPr>
                <w:bCs/>
                <w:sz w:val="24"/>
                <w:szCs w:val="24"/>
              </w:rPr>
              <w:t xml:space="preserve">Филиал «Сургутская ГРЭС-2» ОАО «Э.ОН Россия» 628406, Россия, Тюменская обл., Ханты-Мансийский автономный округ-Югра, г. </w:t>
            </w:r>
            <w:r w:rsidR="000228D3" w:rsidRPr="000228D3">
              <w:rPr>
                <w:bCs/>
                <w:sz w:val="24"/>
                <w:szCs w:val="24"/>
              </w:rPr>
              <w:lastRenderedPageBreak/>
              <w:t>Сургут ул. Энергостроителей,  д.23, сооружение 34</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E044C1" w:rsidRPr="004747FE" w:rsidRDefault="0004396A" w:rsidP="0043588A">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0228D3">
              <w:t xml:space="preserve"> и в течение 80 (вось</w:t>
            </w:r>
            <w:r w:rsidR="0043588A">
              <w:t>мидесяти) календарных дней за услуги по шефмонтажу и пуско-наладке от даты подписания акта и предоставления счета-фактуры на стоимость оказанных услуг.</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2235A2" w:rsidP="00971D73">
            <w:pPr>
              <w:tabs>
                <w:tab w:val="left" w:pos="0"/>
              </w:tabs>
              <w:autoSpaceDE w:val="0"/>
              <w:autoSpaceDN w:val="0"/>
              <w:adjustRightInd w:val="0"/>
              <w:spacing w:line="276" w:lineRule="auto"/>
              <w:ind w:left="540" w:right="-72" w:hanging="540"/>
              <w:jc w:val="left"/>
              <w:rPr>
                <w:sz w:val="24"/>
                <w:szCs w:val="24"/>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A56F5E" w:rsidP="00F3026D">
            <w:pPr>
              <w:tabs>
                <w:tab w:val="left" w:pos="0"/>
              </w:tabs>
              <w:spacing w:line="276" w:lineRule="auto"/>
              <w:ind w:left="540" w:right="153" w:hanging="540"/>
              <w:rPr>
                <w:sz w:val="24"/>
                <w:szCs w:val="24"/>
              </w:rPr>
            </w:pPr>
            <w:r w:rsidRPr="004747FE">
              <w:rPr>
                <w:sz w:val="24"/>
                <w:szCs w:val="24"/>
              </w:rPr>
              <w:t>Рубль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2235A2">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w:t>
            </w:r>
            <w:r w:rsidR="002235A2">
              <w:rPr>
                <w:sz w:val="24"/>
                <w:szCs w:val="24"/>
              </w:rPr>
              <w:t>5</w:t>
            </w:r>
            <w:r w:rsidRPr="004747FE">
              <w:rPr>
                <w:sz w:val="24"/>
                <w:szCs w:val="24"/>
              </w:rPr>
              <w:t xml:space="preserve"> лет.</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сопроводительной документацией </w:t>
            </w:r>
            <w:r w:rsidRPr="004747FE">
              <w:lastRenderedPageBreak/>
              <w:t>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1448AE">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0D23C6" w:rsidRPr="004747FE">
              <w:rPr>
                <w:i/>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4747FE"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 xml:space="preserve">в отсканированном, а также в текстовом формате (в формате </w:t>
            </w:r>
            <w:r w:rsidRPr="004747FE">
              <w:rPr>
                <w:b/>
                <w:color w:val="000000"/>
                <w:szCs w:val="24"/>
                <w:lang w:val="en-US"/>
              </w:rPr>
              <w:t>Word</w:t>
            </w:r>
            <w:r w:rsidRPr="004747FE">
              <w:rPr>
                <w:b/>
                <w:color w:val="000000"/>
                <w:szCs w:val="24"/>
              </w:rPr>
              <w:t xml:space="preserve"> или </w:t>
            </w:r>
            <w:r w:rsidRPr="004747FE">
              <w:rPr>
                <w:b/>
                <w:color w:val="000000"/>
                <w:szCs w:val="24"/>
                <w:lang w:val="en-US"/>
              </w:rPr>
              <w:t>Excel</w:t>
            </w:r>
            <w:r w:rsidRPr="004747FE">
              <w:rPr>
                <w:b/>
                <w:color w:val="000000"/>
                <w:szCs w:val="24"/>
              </w:rPr>
              <w:t xml:space="preserve">) </w:t>
            </w:r>
            <w:r w:rsidRPr="004747FE">
              <w:rPr>
                <w:color w:val="000000"/>
                <w:szCs w:val="24"/>
              </w:rPr>
              <w:t xml:space="preserve">по электронному адресу – </w:t>
            </w:r>
            <w:r w:rsidR="00971D73" w:rsidRPr="00971D73">
              <w:t>Semin_Vi@eon-russia.ru</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Pr="004747FE"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4747FE" w:rsidRDefault="003B1A02" w:rsidP="00F3026D">
            <w:pPr>
              <w:pStyle w:val="Times12"/>
              <w:tabs>
                <w:tab w:val="left" w:pos="70"/>
              </w:tabs>
              <w:spacing w:line="276" w:lineRule="auto"/>
              <w:ind w:left="540" w:right="153" w:hanging="540"/>
              <w:rPr>
                <w:i/>
                <w:spacing w:val="-6"/>
                <w:szCs w:val="24"/>
              </w:rPr>
            </w:pPr>
            <w:r w:rsidRPr="004747FE">
              <w:rPr>
                <w:i/>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F3026D">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3B1A02" w:rsidRPr="004747FE">
                <w:rPr>
                  <w:rStyle w:val="af2"/>
                  <w:i/>
                  <w:sz w:val="24"/>
                  <w:szCs w:val="24"/>
                </w:rPr>
                <w:t>http://www.eon-russia.ru/files/117/</w:t>
              </w:r>
            </w:hyperlink>
            <w:r w:rsidR="003B1A02" w:rsidRPr="004747FE">
              <w:rPr>
                <w:i/>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2" w:history="1">
              <w:r w:rsidR="003B1A02" w:rsidRPr="004747FE">
                <w:rPr>
                  <w:rStyle w:val="af2"/>
                  <w:i/>
                  <w:sz w:val="24"/>
                  <w:szCs w:val="24"/>
                  <w:lang w:eastAsia="en-US"/>
                </w:rPr>
                <w:t>http://www.eon-russia.ru/purchase/interaction/services/</w:t>
              </w:r>
            </w:hyperlink>
          </w:p>
        </w:tc>
      </w:tr>
      <w:tr w:rsidR="00616AA2" w:rsidRPr="00DD092F"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616AA2" w:rsidRDefault="00616AA2" w:rsidP="00616AA2">
            <w:pPr>
              <w:spacing w:line="276" w:lineRule="auto"/>
              <w:ind w:left="568" w:hanging="568"/>
              <w:jc w:val="left"/>
              <w:rPr>
                <w:b/>
                <w:sz w:val="24"/>
                <w:szCs w:val="24"/>
              </w:rPr>
            </w:pPr>
            <w:r w:rsidRPr="00616AA2">
              <w:rPr>
                <w:b/>
                <w:sz w:val="24"/>
                <w:szCs w:val="24"/>
              </w:rPr>
              <w:lastRenderedPageBreak/>
              <w:t>2</w:t>
            </w:r>
            <w:r>
              <w:rPr>
                <w:b/>
                <w:sz w:val="24"/>
                <w:szCs w:val="24"/>
              </w:rPr>
              <w:t>1</w:t>
            </w:r>
            <w:r w:rsidRPr="00616AA2">
              <w:rPr>
                <w:b/>
                <w:sz w:val="24"/>
                <w:szCs w:val="24"/>
              </w:rPr>
              <w:t>.</w:t>
            </w:r>
          </w:p>
        </w:tc>
        <w:tc>
          <w:tcPr>
            <w:tcW w:w="3969" w:type="dxa"/>
            <w:tcBorders>
              <w:top w:val="single" w:sz="4" w:space="0" w:color="auto"/>
              <w:left w:val="single" w:sz="4" w:space="0" w:color="auto"/>
              <w:bottom w:val="single" w:sz="4" w:space="0" w:color="auto"/>
              <w:right w:val="single" w:sz="4" w:space="0" w:color="auto"/>
            </w:tcBorders>
          </w:tcPr>
          <w:p w:rsidR="00616AA2" w:rsidRPr="00616AA2" w:rsidRDefault="00616AA2" w:rsidP="00883995">
            <w:pPr>
              <w:spacing w:line="276" w:lineRule="auto"/>
              <w:ind w:right="153" w:firstLine="0"/>
              <w:rPr>
                <w:b/>
                <w:spacing w:val="-6"/>
                <w:sz w:val="24"/>
                <w:szCs w:val="24"/>
              </w:rPr>
            </w:pPr>
            <w:r w:rsidRPr="00616AA2">
              <w:rPr>
                <w:b/>
                <w:spacing w:val="-6"/>
                <w:sz w:val="24"/>
                <w:szCs w:val="24"/>
              </w:rPr>
              <w:t>Сведения об отнесении участника запроса предложений к субъектам малого и среднего предпринимательства</w:t>
            </w:r>
          </w:p>
        </w:tc>
        <w:tc>
          <w:tcPr>
            <w:tcW w:w="5811" w:type="dxa"/>
            <w:tcBorders>
              <w:top w:val="single" w:sz="4" w:space="0" w:color="auto"/>
              <w:left w:val="single" w:sz="4" w:space="0" w:color="auto"/>
              <w:bottom w:val="single" w:sz="4" w:space="0" w:color="auto"/>
              <w:right w:val="single" w:sz="4" w:space="0" w:color="auto"/>
            </w:tcBorders>
          </w:tcPr>
          <w:p w:rsidR="00616AA2" w:rsidRPr="00616AA2" w:rsidRDefault="00616AA2" w:rsidP="00616AA2">
            <w:pPr>
              <w:autoSpaceDE w:val="0"/>
              <w:autoSpaceDN w:val="0"/>
              <w:adjustRightInd w:val="0"/>
              <w:spacing w:line="276" w:lineRule="auto"/>
              <w:ind w:firstLine="0"/>
              <w:rPr>
                <w:sz w:val="24"/>
                <w:szCs w:val="24"/>
              </w:rPr>
            </w:pPr>
            <w:r w:rsidRPr="00616AA2">
              <w:rPr>
                <w:sz w:val="24"/>
                <w:szCs w:val="24"/>
              </w:rPr>
              <w:t>Справка об отнесении участника запроса предложений к субъектам малого и среднего предпринимательства</w:t>
            </w:r>
            <w:r>
              <w:rPr>
                <w:sz w:val="24"/>
                <w:szCs w:val="24"/>
              </w:rPr>
              <w:t>.</w:t>
            </w:r>
          </w:p>
        </w:tc>
      </w:tr>
    </w:tbl>
    <w:p w:rsidR="00616AA2" w:rsidRDefault="00616AA2" w:rsidP="00F3026D">
      <w:pPr>
        <w:pStyle w:val="a4"/>
        <w:numPr>
          <w:ilvl w:val="0"/>
          <w:numId w:val="0"/>
        </w:numPr>
        <w:spacing w:line="276" w:lineRule="auto"/>
        <w:rPr>
          <w:sz w:val="24"/>
          <w:szCs w:val="24"/>
        </w:rPr>
      </w:pPr>
    </w:p>
    <w:p w:rsidR="00616AA2" w:rsidRDefault="00616AA2"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2235A2" w:rsidRDefault="00BC5425" w:rsidP="00971D73">
      <w:pPr>
        <w:pStyle w:val="a4"/>
        <w:numPr>
          <w:ilvl w:val="0"/>
          <w:numId w:val="0"/>
        </w:numPr>
        <w:spacing w:line="276" w:lineRule="auto"/>
        <w:rPr>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717991" w:rsidRDefault="00717991" w:rsidP="00F3026D">
      <w:pPr>
        <w:pStyle w:val="a4"/>
        <w:numPr>
          <w:ilvl w:val="0"/>
          <w:numId w:val="0"/>
        </w:numPr>
        <w:spacing w:line="240" w:lineRule="auto"/>
        <w:rPr>
          <w:sz w:val="24"/>
          <w:szCs w:val="24"/>
        </w:rPr>
      </w:pP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ОАО «Э.ОН Россия» </w:t>
      </w:r>
      <w:hyperlink r:id="rId13" w:history="1">
        <w:r w:rsidR="002E2917" w:rsidRPr="00CC6391">
          <w:rPr>
            <w:rStyle w:val="af2"/>
            <w:sz w:val="24"/>
            <w:szCs w:val="24"/>
          </w:rPr>
          <w:t>www.eon-russia.ru</w:t>
        </w:r>
      </w:hyperlink>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2A66D2">
        <w:rPr>
          <w:color w:val="000000"/>
          <w:sz w:val="24"/>
          <w:szCs w:val="24"/>
        </w:rPr>
        <w:t xml:space="preserve">коммерческое предложение на </w:t>
      </w:r>
      <w:r w:rsidR="00055407" w:rsidRPr="001F2C0F">
        <w:rPr>
          <w:color w:val="000000"/>
          <w:sz w:val="24"/>
          <w:szCs w:val="24"/>
        </w:rPr>
        <w:t>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FD3D28" w:rsidRPr="001F2C0F">
        <w:rPr>
          <w:color w:val="000000"/>
          <w:sz w:val="24"/>
          <w:szCs w:val="24"/>
        </w:rPr>
        <w:t>График поставки товара  (форма</w:t>
      </w:r>
      <w:r w:rsidR="00FD3D28"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FD3D28" w:rsidRPr="00FD3D28">
        <w:rPr>
          <w:color w:val="000000"/>
          <w:sz w:val="24"/>
          <w:szCs w:val="24"/>
        </w:rPr>
        <w:t>Анкета Участника (форма 5</w:t>
      </w:r>
      <w:r w:rsidR="00FD3D28" w:rsidRPr="00FD3D28">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FD3D28" w:rsidRPr="00FD3D28">
        <w:rPr>
          <w:color w:val="000000"/>
          <w:sz w:val="24"/>
          <w:szCs w:val="24"/>
        </w:rPr>
        <w:t>Справка о перечне и годовых объемах выполнения аналогичных договоров (форма 6</w:t>
      </w:r>
      <w:r w:rsidR="00FD3D28" w:rsidRPr="00FD3D28">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Default="004747FE" w:rsidP="009A4A3C">
      <w:pPr>
        <w:tabs>
          <w:tab w:val="left" w:pos="851"/>
        </w:tabs>
        <w:spacing w:line="240" w:lineRule="auto"/>
        <w:ind w:left="851" w:hanging="851"/>
        <w:rPr>
          <w:sz w:val="24"/>
          <w:szCs w:val="24"/>
        </w:rPr>
      </w:pPr>
    </w:p>
    <w:p w:rsidR="00616AA2" w:rsidRPr="001F2C0F" w:rsidRDefault="00616AA2"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FD3D28">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1F2C0F"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10" w:right="2" w:hanging="540"/>
              <w:rPr>
                <w:b/>
                <w:color w:val="000000"/>
                <w:sz w:val="24"/>
                <w:szCs w:val="24"/>
              </w:rPr>
            </w:pPr>
            <w:r w:rsidRPr="001F2C0F">
              <w:rPr>
                <w:b/>
                <w:bCs/>
                <w:sz w:val="24"/>
                <w:szCs w:val="24"/>
              </w:rPr>
              <w:t>Таблица 1.</w:t>
            </w:r>
          </w:p>
        </w:tc>
      </w:tr>
      <w:tr w:rsidR="00537601" w:rsidRPr="001F2C0F"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b/>
                <w:color w:val="000000"/>
                <w:sz w:val="24"/>
                <w:szCs w:val="24"/>
              </w:rPr>
            </w:pPr>
            <w:r w:rsidRPr="001F2C0F">
              <w:rPr>
                <w:b/>
                <w:color w:val="000000"/>
                <w:sz w:val="24"/>
                <w:szCs w:val="24"/>
              </w:rPr>
              <w:t>№</w:t>
            </w:r>
          </w:p>
          <w:p w:rsidR="00537601" w:rsidRPr="001F2C0F" w:rsidRDefault="00537601" w:rsidP="00D35A17">
            <w:pPr>
              <w:spacing w:line="240" w:lineRule="auto"/>
              <w:ind w:left="-540" w:right="-365"/>
              <w:rPr>
                <w:b/>
                <w:color w:val="000000"/>
                <w:sz w:val="24"/>
                <w:szCs w:val="24"/>
              </w:rPr>
            </w:pPr>
            <w:r w:rsidRPr="001F2C0F">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b/>
                <w:color w:val="000000"/>
                <w:sz w:val="24"/>
                <w:szCs w:val="24"/>
              </w:rPr>
            </w:pPr>
            <w:r w:rsidRPr="001F2C0F">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1F2C0F" w:rsidRDefault="00537601"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ИТОГО без 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1F2C0F"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1F2C0F"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ВСЕГО с 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1F2C0F"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1F2C0F" w:rsidRDefault="00537601"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1. Срок поставки: ____________________________________________________________________</w:t>
      </w:r>
    </w:p>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2. Способ доставки: __________________________________________________________________</w:t>
      </w:r>
    </w:p>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3. Грузополучатель: __________________________________________________________________</w:t>
      </w: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6AA2" w:rsidRDefault="00616AA2" w:rsidP="00537601">
      <w:pPr>
        <w:spacing w:line="240" w:lineRule="auto"/>
        <w:ind w:right="3684"/>
        <w:rPr>
          <w:sz w:val="24"/>
          <w:szCs w:val="24"/>
          <w:vertAlign w:val="superscript"/>
        </w:rPr>
      </w:pPr>
    </w:p>
    <w:p w:rsidR="00616AA2" w:rsidRDefault="00616AA2" w:rsidP="00537601">
      <w:pPr>
        <w:spacing w:line="240" w:lineRule="auto"/>
        <w:ind w:right="3684"/>
        <w:rPr>
          <w:sz w:val="24"/>
          <w:szCs w:val="24"/>
          <w:vertAlign w:val="superscript"/>
        </w:rPr>
      </w:pPr>
    </w:p>
    <w:p w:rsidR="00616AA2" w:rsidRPr="001F2C0F" w:rsidRDefault="00616AA2"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Default="00537601" w:rsidP="009A4A3C">
      <w:pPr>
        <w:tabs>
          <w:tab w:val="left" w:pos="851"/>
        </w:tabs>
        <w:spacing w:line="240" w:lineRule="auto"/>
        <w:ind w:left="851" w:hanging="851"/>
        <w:rPr>
          <w:snapToGrid/>
          <w:sz w:val="24"/>
          <w:szCs w:val="24"/>
        </w:rPr>
      </w:pPr>
    </w:p>
    <w:p w:rsidR="00616AA2" w:rsidRPr="001F2C0F" w:rsidRDefault="00616AA2"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FD3D28">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616AA2" w:rsidRPr="001F2C0F" w:rsidRDefault="00616AA2"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Default="00CE0A3A" w:rsidP="006173D7">
      <w:pPr>
        <w:tabs>
          <w:tab w:val="left" w:pos="993"/>
        </w:tabs>
        <w:spacing w:line="240" w:lineRule="auto"/>
        <w:ind w:left="1560" w:hanging="993"/>
        <w:rPr>
          <w:sz w:val="24"/>
          <w:szCs w:val="24"/>
        </w:rPr>
      </w:pPr>
    </w:p>
    <w:p w:rsidR="00616AA2" w:rsidRPr="00CC6391" w:rsidRDefault="00616AA2"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616AA2" w:rsidRPr="00CC6391" w:rsidRDefault="00616AA2"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616AA2" w:rsidRDefault="00616AA2" w:rsidP="00ED0C65">
      <w:pPr>
        <w:spacing w:line="276" w:lineRule="auto"/>
        <w:ind w:right="3684"/>
        <w:jc w:val="center"/>
        <w:rPr>
          <w:b/>
          <w:sz w:val="24"/>
          <w:szCs w:val="24"/>
        </w:rPr>
      </w:pPr>
    </w:p>
    <w:p w:rsidR="00616AA2" w:rsidRDefault="00616AA2" w:rsidP="00ED0C65">
      <w:pPr>
        <w:spacing w:line="276" w:lineRule="auto"/>
        <w:ind w:right="3684"/>
        <w:jc w:val="center"/>
        <w:rPr>
          <w:b/>
          <w:sz w:val="24"/>
          <w:szCs w:val="24"/>
        </w:rPr>
      </w:pPr>
    </w:p>
    <w:p w:rsidR="00616AA2" w:rsidRDefault="00616AA2" w:rsidP="00ED0C65">
      <w:pPr>
        <w:spacing w:line="276" w:lineRule="auto"/>
        <w:ind w:right="3684"/>
        <w:jc w:val="center"/>
        <w:rPr>
          <w:b/>
          <w:sz w:val="24"/>
          <w:szCs w:val="24"/>
        </w:rPr>
      </w:pPr>
    </w:p>
    <w:p w:rsidR="00616AA2" w:rsidRDefault="00616AA2"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616AA2" w:rsidRDefault="00616AA2"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616AA2" w:rsidRDefault="00616AA2" w:rsidP="00616AA2">
      <w:pPr>
        <w:pStyle w:val="21"/>
        <w:numPr>
          <w:ilvl w:val="1"/>
          <w:numId w:val="38"/>
        </w:numPr>
        <w:spacing w:line="276" w:lineRule="auto"/>
        <w:ind w:left="0" w:firstLine="0"/>
        <w:rPr>
          <w:sz w:val="22"/>
          <w:szCs w:val="22"/>
        </w:rPr>
      </w:pPr>
      <w:r>
        <w:rPr>
          <w:sz w:val="22"/>
          <w:szCs w:val="22"/>
        </w:rPr>
        <w:lastRenderedPageBreak/>
        <w:t>Сведения об отнесении участника запроса предложений к субъектам малого и среднего предпринимательства</w:t>
      </w:r>
      <w:r w:rsidRPr="00DD092F">
        <w:rPr>
          <w:sz w:val="22"/>
          <w:szCs w:val="22"/>
        </w:rPr>
        <w:t xml:space="preserve"> (форма 1</w:t>
      </w:r>
      <w:r>
        <w:rPr>
          <w:sz w:val="22"/>
          <w:szCs w:val="22"/>
        </w:rPr>
        <w:t>4</w:t>
      </w:r>
      <w:r w:rsidRPr="00DD092F">
        <w:rPr>
          <w:sz w:val="22"/>
          <w:szCs w:val="22"/>
        </w:rPr>
        <w:t>)</w:t>
      </w:r>
    </w:p>
    <w:p w:rsidR="00616AA2" w:rsidRDefault="00616AA2" w:rsidP="00616AA2">
      <w:pPr>
        <w:spacing w:before="100" w:beforeAutospacing="1" w:after="100" w:afterAutospacing="1" w:line="276" w:lineRule="auto"/>
        <w:ind w:firstLine="0"/>
        <w:rPr>
          <w:b/>
          <w:color w:val="000000"/>
          <w:sz w:val="24"/>
          <w:szCs w:val="24"/>
        </w:rPr>
      </w:pPr>
      <w:r>
        <w:rPr>
          <w:b/>
          <w:sz w:val="22"/>
          <w:szCs w:val="22"/>
        </w:rPr>
        <w:t xml:space="preserve">4.14.1 </w:t>
      </w:r>
      <w:r w:rsidRPr="00DD092F">
        <w:rPr>
          <w:b/>
          <w:sz w:val="22"/>
          <w:szCs w:val="22"/>
        </w:rPr>
        <w:t xml:space="preserve">Форма </w:t>
      </w:r>
      <w:r w:rsidRPr="00865776">
        <w:rPr>
          <w:b/>
          <w:sz w:val="22"/>
          <w:szCs w:val="22"/>
        </w:rPr>
        <w:t>Справки об отнесении участника запроса предложений (запроса цен) к субъектам малого и среднего предпринимательства</w:t>
      </w:r>
    </w:p>
    <w:p w:rsidR="00616AA2" w:rsidRPr="00DD092F" w:rsidRDefault="00616AA2" w:rsidP="00616AA2">
      <w:pPr>
        <w:pBdr>
          <w:top w:val="single" w:sz="4" w:space="1" w:color="auto"/>
        </w:pBdr>
        <w:shd w:val="clear" w:color="auto" w:fill="E0E0E0"/>
        <w:spacing w:line="276" w:lineRule="auto"/>
        <w:ind w:right="21" w:firstLine="0"/>
        <w:jc w:val="center"/>
        <w:rPr>
          <w:b/>
          <w:color w:val="000000"/>
          <w:spacing w:val="36"/>
          <w:sz w:val="22"/>
          <w:szCs w:val="22"/>
        </w:rPr>
      </w:pPr>
      <w:r w:rsidRPr="00DD092F">
        <w:rPr>
          <w:b/>
          <w:color w:val="000000"/>
          <w:spacing w:val="36"/>
          <w:sz w:val="22"/>
          <w:szCs w:val="22"/>
        </w:rPr>
        <w:t>начало формы</w:t>
      </w:r>
    </w:p>
    <w:p w:rsidR="00616AA2" w:rsidRPr="00DD092F" w:rsidRDefault="00616AA2" w:rsidP="00616AA2">
      <w:pPr>
        <w:spacing w:line="276" w:lineRule="auto"/>
        <w:ind w:firstLine="0"/>
        <w:jc w:val="left"/>
        <w:rPr>
          <w:sz w:val="22"/>
          <w:szCs w:val="22"/>
        </w:rPr>
      </w:pPr>
    </w:p>
    <w:p w:rsidR="00616AA2" w:rsidRPr="00DD092F" w:rsidRDefault="00616AA2" w:rsidP="00616AA2">
      <w:pPr>
        <w:spacing w:line="276" w:lineRule="auto"/>
        <w:ind w:firstLine="0"/>
        <w:jc w:val="left"/>
        <w:rPr>
          <w:sz w:val="22"/>
          <w:szCs w:val="22"/>
        </w:rPr>
      </w:pPr>
      <w:r w:rsidRPr="00DD092F">
        <w:rPr>
          <w:sz w:val="22"/>
          <w:szCs w:val="22"/>
        </w:rPr>
        <w:t xml:space="preserve">Приложение </w:t>
      </w:r>
      <w:r>
        <w:rPr>
          <w:sz w:val="22"/>
          <w:szCs w:val="22"/>
        </w:rPr>
        <w:t>13</w:t>
      </w:r>
      <w:r w:rsidRPr="00DD092F">
        <w:rPr>
          <w:sz w:val="22"/>
          <w:szCs w:val="22"/>
        </w:rPr>
        <w:t xml:space="preserve"> к письму о подаче оферты</w:t>
      </w:r>
      <w:r w:rsidRPr="00DD092F">
        <w:rPr>
          <w:sz w:val="22"/>
          <w:szCs w:val="22"/>
        </w:rPr>
        <w:br/>
        <w:t>от «____» _____________ г. №__________</w:t>
      </w:r>
    </w:p>
    <w:p w:rsidR="00616AA2" w:rsidRDefault="00616AA2" w:rsidP="00616AA2">
      <w:pPr>
        <w:rPr>
          <w:b/>
          <w:color w:val="000000"/>
          <w:sz w:val="24"/>
          <w:szCs w:val="24"/>
        </w:rPr>
      </w:pPr>
    </w:p>
    <w:p w:rsidR="00616AA2" w:rsidRPr="00865776" w:rsidRDefault="00616AA2" w:rsidP="00616AA2">
      <w:pPr>
        <w:rPr>
          <w:b/>
          <w:color w:val="000000"/>
          <w:sz w:val="22"/>
          <w:szCs w:val="22"/>
        </w:rPr>
      </w:pPr>
      <w:r w:rsidRPr="00865776">
        <w:rPr>
          <w:b/>
          <w:color w:val="000000"/>
          <w:sz w:val="22"/>
          <w:szCs w:val="22"/>
        </w:rPr>
        <w:t>Справка об отнесении участника запроса предложений (запроса цен) к субъектам малого и среднего предпринимательства</w:t>
      </w:r>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5"/>
        <w:gridCol w:w="378"/>
        <w:gridCol w:w="2811"/>
        <w:gridCol w:w="1604"/>
        <w:gridCol w:w="545"/>
        <w:gridCol w:w="1369"/>
        <w:gridCol w:w="212"/>
        <w:gridCol w:w="1158"/>
        <w:gridCol w:w="684"/>
        <w:gridCol w:w="688"/>
        <w:gridCol w:w="672"/>
        <w:gridCol w:w="14"/>
      </w:tblGrid>
      <w:tr w:rsidR="00616AA2" w:rsidRPr="00865776" w:rsidTr="00883995">
        <w:trPr>
          <w:gridBefore w:val="2"/>
          <w:gridAfter w:val="1"/>
          <w:wBefore w:w="38" w:type="pct"/>
          <w:wAfter w:w="7" w:type="pct"/>
          <w:tblCellSpacing w:w="0" w:type="dxa"/>
        </w:trPr>
        <w:tc>
          <w:tcPr>
            <w:tcW w:w="4955" w:type="pct"/>
            <w:gridSpan w:val="10"/>
            <w:hideMark/>
          </w:tcPr>
          <w:p w:rsidR="00616AA2" w:rsidRPr="00865776" w:rsidRDefault="00616AA2" w:rsidP="00883995">
            <w:pPr>
              <w:spacing w:line="276" w:lineRule="auto"/>
              <w:rPr>
                <w:sz w:val="22"/>
                <w:szCs w:val="22"/>
              </w:rPr>
            </w:pPr>
            <w:r w:rsidRPr="00865776">
              <w:rPr>
                <w:sz w:val="22"/>
                <w:szCs w:val="22"/>
              </w:rPr>
              <w:t xml:space="preserve">Настоящим подтверждаем, что </w:t>
            </w:r>
            <w:r w:rsidRPr="00865776">
              <w:rPr>
                <w:sz w:val="22"/>
                <w:szCs w:val="22"/>
                <w:highlight w:val="lightGray"/>
              </w:rPr>
              <w:t>[Полное наименование участника (ИНН участника)]</w:t>
            </w:r>
            <w:r w:rsidRPr="00865776">
              <w:rPr>
                <w:sz w:val="22"/>
                <w:szCs w:val="22"/>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865776">
              <w:rPr>
                <w:sz w:val="22"/>
                <w:szCs w:val="22"/>
                <w:highlight w:val="lightGray"/>
              </w:rPr>
              <w:t>(нужное подчеркнуть)</w:t>
            </w:r>
            <w:r w:rsidRPr="00865776">
              <w:rPr>
                <w:sz w:val="22"/>
                <w:szCs w:val="22"/>
              </w:rPr>
              <w:t xml:space="preserve"> предпринимательства с соблюдением следующих условий:</w:t>
            </w:r>
          </w:p>
        </w:tc>
      </w:tr>
      <w:tr w:rsidR="00616AA2" w:rsidRPr="002B23CC"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val="restart"/>
            <w:tcBorders>
              <w:top w:val="outset" w:sz="6" w:space="0" w:color="auto"/>
              <w:left w:val="outset" w:sz="6" w:space="0" w:color="auto"/>
              <w:right w:val="outset" w:sz="6" w:space="0" w:color="auto"/>
            </w:tcBorders>
            <w:vAlign w:val="center"/>
            <w:hideMark/>
          </w:tcPr>
          <w:p w:rsidR="00616AA2" w:rsidRPr="008A2D40" w:rsidRDefault="00616AA2" w:rsidP="00883995">
            <w:pPr>
              <w:spacing w:line="276" w:lineRule="auto"/>
              <w:jc w:val="center"/>
              <w:rPr>
                <w:b/>
                <w:color w:val="000000"/>
                <w:sz w:val="20"/>
              </w:rPr>
            </w:pPr>
            <w:r w:rsidRPr="008A2D40">
              <w:rPr>
                <w:b/>
                <w:bCs/>
                <w:color w:val="000000"/>
                <w:sz w:val="20"/>
              </w:rPr>
              <w:t>№</w:t>
            </w:r>
            <w:r w:rsidRPr="008A2D40">
              <w:rPr>
                <w:b/>
                <w:color w:val="000000"/>
                <w:sz w:val="20"/>
              </w:rPr>
              <w:br/>
            </w:r>
            <w:r w:rsidRPr="008A2D40">
              <w:rPr>
                <w:b/>
                <w:bCs/>
                <w:color w:val="000000"/>
                <w:sz w:val="20"/>
              </w:rPr>
              <w:t>п/п</w:t>
            </w:r>
          </w:p>
        </w:tc>
        <w:tc>
          <w:tcPr>
            <w:tcW w:w="2161" w:type="pct"/>
            <w:gridSpan w:val="2"/>
            <w:vMerge w:val="restart"/>
            <w:tcBorders>
              <w:top w:val="outset" w:sz="6" w:space="0" w:color="auto"/>
              <w:left w:val="outset" w:sz="6" w:space="0" w:color="auto"/>
              <w:right w:val="outset" w:sz="6" w:space="0" w:color="auto"/>
            </w:tcBorders>
            <w:vAlign w:val="center"/>
            <w:hideMark/>
          </w:tcPr>
          <w:p w:rsidR="00616AA2" w:rsidRPr="008A2D40" w:rsidRDefault="00616AA2" w:rsidP="00883995">
            <w:pPr>
              <w:spacing w:line="276" w:lineRule="auto"/>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616AA2" w:rsidRPr="008A2D40" w:rsidRDefault="00616AA2" w:rsidP="00883995">
            <w:pPr>
              <w:spacing w:line="276" w:lineRule="auto"/>
              <w:jc w:val="center"/>
              <w:rPr>
                <w:b/>
                <w:color w:val="000000"/>
                <w:sz w:val="20"/>
              </w:rPr>
            </w:pPr>
            <w:r w:rsidRPr="008A2D40">
              <w:rPr>
                <w:b/>
                <w:bCs/>
                <w:color w:val="000000"/>
                <w:sz w:val="20"/>
              </w:rPr>
              <w:t>Ед.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jc w:val="center"/>
              <w:rPr>
                <w:b/>
                <w:bCs/>
                <w:color w:val="000000"/>
                <w:sz w:val="20"/>
              </w:rPr>
            </w:pPr>
            <w:r w:rsidRPr="008A2D40">
              <w:rPr>
                <w:b/>
                <w:bCs/>
                <w:color w:val="000000"/>
                <w:sz w:val="20"/>
              </w:rPr>
              <w:t>Значение показателей за предыдущие три года</w:t>
            </w:r>
          </w:p>
        </w:tc>
      </w:tr>
      <w:tr w:rsidR="00616AA2" w:rsidRPr="002B23CC"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tcBorders>
              <w:left w:val="outset" w:sz="6" w:space="0" w:color="auto"/>
              <w:bottom w:val="outset" w:sz="6" w:space="0" w:color="auto"/>
              <w:right w:val="outset" w:sz="6" w:space="0" w:color="auto"/>
            </w:tcBorders>
            <w:vAlign w:val="center"/>
          </w:tcPr>
          <w:p w:rsidR="00616AA2" w:rsidRPr="008A2D40" w:rsidRDefault="00616AA2" w:rsidP="00883995">
            <w:pPr>
              <w:spacing w:line="276" w:lineRule="auto"/>
              <w:jc w:val="center"/>
              <w:rPr>
                <w:b/>
                <w:bCs/>
                <w:color w:val="000000"/>
                <w:sz w:val="20"/>
              </w:rPr>
            </w:pPr>
          </w:p>
        </w:tc>
        <w:tc>
          <w:tcPr>
            <w:tcW w:w="2161" w:type="pct"/>
            <w:gridSpan w:val="2"/>
            <w:vMerge/>
            <w:tcBorders>
              <w:left w:val="outset" w:sz="6" w:space="0" w:color="auto"/>
              <w:bottom w:val="outset" w:sz="6" w:space="0" w:color="auto"/>
              <w:right w:val="outset" w:sz="6" w:space="0" w:color="auto"/>
            </w:tcBorders>
            <w:vAlign w:val="center"/>
          </w:tcPr>
          <w:p w:rsidR="00616AA2" w:rsidRPr="008A2D40" w:rsidRDefault="00616AA2" w:rsidP="00883995">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616AA2" w:rsidRPr="008A2D40" w:rsidRDefault="00616AA2" w:rsidP="00883995">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jc w:val="center"/>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jc w:val="center"/>
              <w:rPr>
                <w:b/>
                <w:bCs/>
                <w:color w:val="000000"/>
                <w:sz w:val="20"/>
              </w:rPr>
            </w:pPr>
            <w:r w:rsidRPr="008A2D40">
              <w:rPr>
                <w:b/>
                <w:bCs/>
                <w:color w:val="000000"/>
                <w:sz w:val="20"/>
              </w:rPr>
              <w:t>ГГГГ</w:t>
            </w: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jc w:val="center"/>
              <w:rPr>
                <w:b/>
                <w:bCs/>
                <w:color w:val="000000"/>
                <w:sz w:val="20"/>
              </w:rPr>
            </w:pPr>
            <w:r w:rsidRPr="008A2D40">
              <w:rPr>
                <w:b/>
                <w:bCs/>
                <w:color w:val="000000"/>
                <w:sz w:val="20"/>
              </w:rPr>
              <w:t>ГГГГ</w:t>
            </w:r>
          </w:p>
        </w:tc>
      </w:tr>
      <w:tr w:rsidR="00616AA2" w:rsidRPr="002B23CC"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A2D40" w:rsidRDefault="00616AA2" w:rsidP="00883995">
            <w:pPr>
              <w:spacing w:line="276" w:lineRule="auto"/>
              <w:jc w:val="center"/>
              <w:rPr>
                <w:color w:val="000000"/>
                <w:sz w:val="20"/>
              </w:rPr>
            </w:pPr>
            <w:r w:rsidRPr="008A2D40">
              <w:rPr>
                <w:color w:val="000000"/>
                <w:sz w:val="20"/>
              </w:rPr>
              <w:t>1</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A2D40" w:rsidRDefault="00616AA2" w:rsidP="00883995">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A2D40" w:rsidRDefault="00616AA2" w:rsidP="00883995">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8A2D40" w:rsidRDefault="00616AA2" w:rsidP="00883995">
            <w:pPr>
              <w:spacing w:line="276" w:lineRule="auto"/>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rPr>
                <w:color w:val="000000"/>
                <w:sz w:val="20"/>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rPr>
                <w:color w:val="000000"/>
                <w:sz w:val="20"/>
              </w:rPr>
            </w:pPr>
          </w:p>
        </w:tc>
      </w:tr>
      <w:tr w:rsidR="00616AA2" w:rsidRPr="002B23CC"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A2D40" w:rsidRDefault="00616AA2" w:rsidP="00883995">
            <w:pPr>
              <w:spacing w:line="276" w:lineRule="auto"/>
              <w:jc w:val="center"/>
              <w:rPr>
                <w:color w:val="000000"/>
                <w:sz w:val="20"/>
              </w:rPr>
            </w:pPr>
            <w:r w:rsidRPr="008A2D40">
              <w:rPr>
                <w:color w:val="000000"/>
                <w:sz w:val="20"/>
              </w:rPr>
              <w:t>2</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A2D40" w:rsidRDefault="00616AA2" w:rsidP="00883995">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A2D40" w:rsidRDefault="00616AA2" w:rsidP="00883995">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8A2D40" w:rsidRDefault="00616AA2" w:rsidP="00883995">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rPr>
                <w:color w:val="000000"/>
                <w:sz w:val="20"/>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rPr>
                <w:color w:val="000000"/>
                <w:sz w:val="20"/>
              </w:rPr>
            </w:pPr>
          </w:p>
        </w:tc>
      </w:tr>
      <w:tr w:rsidR="00616AA2" w:rsidRPr="002B23CC"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jc w:val="center"/>
              <w:rPr>
                <w:color w:val="000000"/>
                <w:sz w:val="20"/>
              </w:rPr>
            </w:pPr>
            <w:r w:rsidRPr="008A2D40">
              <w:rPr>
                <w:color w:val="000000"/>
                <w:sz w:val="20"/>
              </w:rPr>
              <w:t>3</w:t>
            </w:r>
          </w:p>
        </w:tc>
        <w:tc>
          <w:tcPr>
            <w:tcW w:w="2161" w:type="pct"/>
            <w:gridSpan w:val="2"/>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w:t>
            </w:r>
            <w:r w:rsidRPr="008A2D40">
              <w:rPr>
                <w:sz w:val="20"/>
              </w:rPr>
              <w:lastRenderedPageBreak/>
              <w:t xml:space="preserve">участия иностранных юридических лиц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jc w:val="center"/>
              <w:rPr>
                <w:color w:val="000000"/>
                <w:sz w:val="20"/>
              </w:rPr>
            </w:pPr>
            <w:r w:rsidRPr="008A2D40">
              <w:rPr>
                <w:color w:val="000000"/>
                <w:sz w:val="20"/>
              </w:rPr>
              <w:lastRenderedPageBreak/>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rPr>
                <w:color w:val="000000"/>
                <w:sz w:val="20"/>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rPr>
                <w:color w:val="000000"/>
                <w:sz w:val="20"/>
              </w:rPr>
            </w:pPr>
          </w:p>
        </w:tc>
      </w:tr>
      <w:tr w:rsidR="00616AA2" w:rsidRPr="002B23CC"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A2D40" w:rsidRDefault="00616AA2" w:rsidP="00883995">
            <w:pPr>
              <w:spacing w:line="276" w:lineRule="auto"/>
              <w:jc w:val="center"/>
              <w:rPr>
                <w:color w:val="000000"/>
                <w:sz w:val="20"/>
              </w:rPr>
            </w:pPr>
            <w:r w:rsidRPr="008A2D40">
              <w:rPr>
                <w:color w:val="000000"/>
                <w:sz w:val="20"/>
              </w:rPr>
              <w:t>4</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A2D40" w:rsidRDefault="00616AA2" w:rsidP="00883995">
            <w:pPr>
              <w:spacing w:line="276" w:lineRule="auto"/>
              <w:rPr>
                <w:color w:val="000000"/>
                <w:sz w:val="20"/>
              </w:rPr>
            </w:pPr>
            <w:r w:rsidRPr="008A2D40">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A2D40" w:rsidRDefault="00616AA2" w:rsidP="00883995">
            <w:pPr>
              <w:spacing w:line="276" w:lineRule="auto"/>
              <w:jc w:val="center"/>
              <w:rPr>
                <w:color w:val="000000"/>
                <w:sz w:val="20"/>
              </w:rPr>
            </w:pPr>
            <w:r w:rsidRPr="008A2D40">
              <w:rPr>
                <w:color w:val="000000"/>
                <w:sz w:val="20"/>
              </w:rPr>
              <w:t>человек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8A2D40" w:rsidRDefault="00616AA2" w:rsidP="00883995">
            <w:pPr>
              <w:spacing w:line="276" w:lineRule="auto"/>
              <w:jc w:val="center"/>
              <w:rPr>
                <w:color w:val="000000"/>
                <w:sz w:val="20"/>
              </w:rPr>
            </w:pPr>
            <w:r w:rsidRPr="008A2D40">
              <w:rPr>
                <w:color w:val="000000"/>
                <w:sz w:val="20"/>
              </w:rPr>
              <w:t>не более 101</w:t>
            </w:r>
          </w:p>
          <w:p w:rsidR="00616AA2" w:rsidRPr="008A2D40" w:rsidRDefault="00616AA2" w:rsidP="00883995">
            <w:pPr>
              <w:spacing w:line="276" w:lineRule="auto"/>
              <w:jc w:val="center"/>
              <w:rPr>
                <w:color w:val="000000"/>
                <w:sz w:val="20"/>
              </w:rPr>
            </w:pPr>
            <w:r w:rsidRPr="008A2D40">
              <w:rPr>
                <w:color w:val="000000"/>
                <w:sz w:val="20"/>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jc w:val="center"/>
              <w:rPr>
                <w:color w:val="000000"/>
                <w:sz w:val="20"/>
              </w:rPr>
            </w:pPr>
            <w:r w:rsidRPr="008A2D40">
              <w:rPr>
                <w:color w:val="000000"/>
                <w:sz w:val="20"/>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rPr>
                <w:color w:val="000000"/>
                <w:sz w:val="20"/>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rPr>
                <w:color w:val="000000"/>
                <w:sz w:val="20"/>
              </w:rPr>
            </w:pPr>
          </w:p>
        </w:tc>
      </w:tr>
      <w:tr w:rsidR="00616AA2" w:rsidRPr="002B23CC"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8A2D40" w:rsidRDefault="00616AA2" w:rsidP="00883995">
            <w:pPr>
              <w:spacing w:line="276" w:lineRule="auto"/>
              <w:jc w:val="center"/>
              <w:rPr>
                <w:color w:val="000000"/>
                <w:sz w:val="20"/>
              </w:rPr>
            </w:pPr>
            <w:r w:rsidRPr="008A2D40">
              <w:rPr>
                <w:color w:val="000000"/>
                <w:sz w:val="20"/>
              </w:rPr>
              <w:t>5</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8A2D40" w:rsidRDefault="00616AA2" w:rsidP="00883995">
            <w:pPr>
              <w:spacing w:line="276" w:lineRule="auto"/>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8A2D40" w:rsidRDefault="00616AA2" w:rsidP="00883995">
            <w:pPr>
              <w:spacing w:line="276" w:lineRule="auto"/>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8A2D40" w:rsidRDefault="00616AA2" w:rsidP="00883995">
            <w:pPr>
              <w:spacing w:line="276" w:lineRule="auto"/>
              <w:jc w:val="center"/>
              <w:rPr>
                <w:color w:val="000000"/>
                <w:sz w:val="20"/>
              </w:rPr>
            </w:pPr>
            <w:r w:rsidRPr="008A2D40">
              <w:rPr>
                <w:color w:val="000000"/>
                <w:sz w:val="20"/>
              </w:rPr>
              <w:t>не более 800</w:t>
            </w:r>
          </w:p>
          <w:p w:rsidR="00616AA2" w:rsidRPr="008A2D40" w:rsidRDefault="00616AA2" w:rsidP="00883995">
            <w:pPr>
              <w:spacing w:line="276" w:lineRule="auto"/>
              <w:jc w:val="center"/>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jc w:val="center"/>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rPr>
                <w:color w:val="000000"/>
                <w:sz w:val="20"/>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8A2D40" w:rsidRDefault="00616AA2" w:rsidP="00883995">
            <w:pPr>
              <w:spacing w:line="276" w:lineRule="auto"/>
              <w:rPr>
                <w:color w:val="000000"/>
                <w:sz w:val="20"/>
              </w:rPr>
            </w:pPr>
          </w:p>
        </w:tc>
      </w:tr>
      <w:tr w:rsidR="00616AA2" w:rsidRPr="002B23CC" w:rsidTr="00883995">
        <w:tblPrEx>
          <w:tblCellSpacing w:w="15" w:type="dxa"/>
        </w:tblPrEx>
        <w:trPr>
          <w:gridBefore w:val="1"/>
          <w:wBefore w:w="26" w:type="pct"/>
          <w:tblCellSpacing w:w="15" w:type="dxa"/>
        </w:trPr>
        <w:tc>
          <w:tcPr>
            <w:tcW w:w="1573" w:type="pct"/>
            <w:gridSpan w:val="3"/>
            <w:vAlign w:val="center"/>
            <w:hideMark/>
          </w:tcPr>
          <w:p w:rsidR="00616AA2" w:rsidRPr="00865776" w:rsidRDefault="00616AA2" w:rsidP="00883995">
            <w:pPr>
              <w:spacing w:line="276" w:lineRule="auto"/>
              <w:rPr>
                <w:b/>
                <w:bCs/>
                <w:color w:val="000000"/>
                <w:sz w:val="22"/>
                <w:szCs w:val="22"/>
              </w:rPr>
            </w:pPr>
          </w:p>
          <w:p w:rsidR="00616AA2" w:rsidRPr="00865776" w:rsidRDefault="00616AA2" w:rsidP="00883995">
            <w:pPr>
              <w:spacing w:line="276" w:lineRule="auto"/>
              <w:rPr>
                <w:b/>
                <w:bCs/>
                <w:color w:val="000000"/>
                <w:sz w:val="22"/>
                <w:szCs w:val="22"/>
              </w:rPr>
            </w:pPr>
          </w:p>
          <w:p w:rsidR="00616AA2" w:rsidRPr="00865776" w:rsidRDefault="00616AA2" w:rsidP="00883995">
            <w:pPr>
              <w:spacing w:line="276" w:lineRule="auto"/>
              <w:rPr>
                <w:color w:val="000000"/>
                <w:sz w:val="22"/>
                <w:szCs w:val="22"/>
              </w:rPr>
            </w:pPr>
            <w:r w:rsidRPr="00865776">
              <w:rPr>
                <w:b/>
                <w:bCs/>
                <w:color w:val="000000"/>
                <w:sz w:val="22"/>
                <w:szCs w:val="22"/>
              </w:rPr>
              <w:t>Руководитель организации</w:t>
            </w:r>
          </w:p>
        </w:tc>
        <w:tc>
          <w:tcPr>
            <w:tcW w:w="1826" w:type="pct"/>
            <w:gridSpan w:val="4"/>
            <w:vAlign w:val="center"/>
            <w:hideMark/>
          </w:tcPr>
          <w:p w:rsidR="00616AA2" w:rsidRPr="00865776" w:rsidRDefault="00616AA2" w:rsidP="00883995">
            <w:pPr>
              <w:spacing w:line="276" w:lineRule="auto"/>
              <w:rPr>
                <w:color w:val="000000"/>
                <w:sz w:val="22"/>
                <w:szCs w:val="22"/>
              </w:rPr>
            </w:pPr>
          </w:p>
          <w:p w:rsidR="00616AA2" w:rsidRPr="00865776" w:rsidRDefault="00616AA2" w:rsidP="00883995">
            <w:pPr>
              <w:spacing w:line="276" w:lineRule="auto"/>
              <w:rPr>
                <w:color w:val="000000"/>
                <w:sz w:val="22"/>
                <w:szCs w:val="22"/>
              </w:rPr>
            </w:pPr>
          </w:p>
          <w:p w:rsidR="00616AA2" w:rsidRPr="00865776" w:rsidRDefault="00616AA2" w:rsidP="00883995">
            <w:pPr>
              <w:spacing w:line="276" w:lineRule="auto"/>
              <w:rPr>
                <w:color w:val="000000"/>
                <w:sz w:val="22"/>
                <w:szCs w:val="22"/>
              </w:rPr>
            </w:pPr>
            <w:r w:rsidRPr="00865776">
              <w:rPr>
                <w:color w:val="000000"/>
                <w:sz w:val="22"/>
                <w:szCs w:val="22"/>
              </w:rPr>
              <w:t>__________________________ /</w:t>
            </w:r>
          </w:p>
        </w:tc>
        <w:tc>
          <w:tcPr>
            <w:tcW w:w="1575" w:type="pct"/>
            <w:gridSpan w:val="5"/>
            <w:vAlign w:val="center"/>
            <w:hideMark/>
          </w:tcPr>
          <w:p w:rsidR="00616AA2" w:rsidRPr="00865776" w:rsidRDefault="00616AA2" w:rsidP="00883995">
            <w:pPr>
              <w:spacing w:line="276" w:lineRule="auto"/>
              <w:rPr>
                <w:color w:val="000000"/>
                <w:sz w:val="22"/>
                <w:szCs w:val="22"/>
              </w:rPr>
            </w:pPr>
          </w:p>
          <w:p w:rsidR="00616AA2" w:rsidRPr="00865776" w:rsidRDefault="00616AA2" w:rsidP="00883995">
            <w:pPr>
              <w:spacing w:line="276" w:lineRule="auto"/>
              <w:rPr>
                <w:color w:val="000000"/>
                <w:sz w:val="22"/>
                <w:szCs w:val="22"/>
              </w:rPr>
            </w:pPr>
          </w:p>
          <w:p w:rsidR="00616AA2" w:rsidRPr="00865776" w:rsidRDefault="00616AA2" w:rsidP="00883995">
            <w:pPr>
              <w:spacing w:line="276" w:lineRule="auto"/>
              <w:rPr>
                <w:color w:val="000000"/>
                <w:sz w:val="22"/>
                <w:szCs w:val="22"/>
              </w:rPr>
            </w:pPr>
            <w:r w:rsidRPr="00865776">
              <w:rPr>
                <w:color w:val="000000"/>
                <w:sz w:val="22"/>
                <w:szCs w:val="22"/>
              </w:rPr>
              <w:t>__</w:t>
            </w:r>
            <w:r>
              <w:rPr>
                <w:color w:val="000000"/>
                <w:sz w:val="22"/>
                <w:szCs w:val="22"/>
              </w:rPr>
              <w:t>__________________</w:t>
            </w:r>
            <w:r w:rsidRPr="00865776">
              <w:rPr>
                <w:color w:val="000000"/>
                <w:sz w:val="22"/>
                <w:szCs w:val="22"/>
              </w:rPr>
              <w:t>_ /</w:t>
            </w:r>
          </w:p>
        </w:tc>
      </w:tr>
      <w:tr w:rsidR="00616AA2" w:rsidRPr="002B23CC" w:rsidTr="00883995">
        <w:tblPrEx>
          <w:tblCellSpacing w:w="15" w:type="dxa"/>
        </w:tblPrEx>
        <w:trPr>
          <w:gridBefore w:val="1"/>
          <w:wBefore w:w="26" w:type="pct"/>
          <w:tblCellSpacing w:w="15" w:type="dxa"/>
        </w:trPr>
        <w:tc>
          <w:tcPr>
            <w:tcW w:w="1573" w:type="pct"/>
            <w:gridSpan w:val="3"/>
            <w:hideMark/>
          </w:tcPr>
          <w:p w:rsidR="00616AA2" w:rsidRPr="00865776" w:rsidRDefault="00616AA2" w:rsidP="00883995">
            <w:pPr>
              <w:spacing w:line="276" w:lineRule="auto"/>
              <w:rPr>
                <w:color w:val="000000"/>
                <w:sz w:val="22"/>
                <w:szCs w:val="22"/>
              </w:rPr>
            </w:pPr>
            <w:r w:rsidRPr="00865776">
              <w:rPr>
                <w:color w:val="000000"/>
                <w:sz w:val="22"/>
                <w:szCs w:val="22"/>
              </w:rPr>
              <w:t xml:space="preserve">(Индивидуальный предприниматель) </w:t>
            </w:r>
          </w:p>
        </w:tc>
        <w:tc>
          <w:tcPr>
            <w:tcW w:w="1826" w:type="pct"/>
            <w:gridSpan w:val="4"/>
            <w:hideMark/>
          </w:tcPr>
          <w:p w:rsidR="00616AA2" w:rsidRPr="00865776" w:rsidRDefault="00616AA2" w:rsidP="00883995">
            <w:pPr>
              <w:spacing w:line="276" w:lineRule="auto"/>
              <w:jc w:val="center"/>
              <w:rPr>
                <w:color w:val="000000"/>
                <w:sz w:val="22"/>
                <w:szCs w:val="22"/>
              </w:rPr>
            </w:pPr>
            <w:r w:rsidRPr="00865776">
              <w:rPr>
                <w:color w:val="000000"/>
                <w:sz w:val="22"/>
                <w:szCs w:val="22"/>
              </w:rPr>
              <w:t>подпись, МП</w:t>
            </w:r>
          </w:p>
        </w:tc>
        <w:tc>
          <w:tcPr>
            <w:tcW w:w="1575" w:type="pct"/>
            <w:gridSpan w:val="5"/>
            <w:hideMark/>
          </w:tcPr>
          <w:p w:rsidR="00616AA2" w:rsidRPr="00865776" w:rsidRDefault="00616AA2" w:rsidP="00883995">
            <w:pPr>
              <w:spacing w:line="276" w:lineRule="auto"/>
              <w:jc w:val="center"/>
              <w:rPr>
                <w:color w:val="000000"/>
                <w:sz w:val="22"/>
                <w:szCs w:val="22"/>
              </w:rPr>
            </w:pPr>
            <w:r w:rsidRPr="00865776">
              <w:rPr>
                <w:color w:val="000000"/>
                <w:sz w:val="22"/>
                <w:szCs w:val="22"/>
              </w:rPr>
              <w:t>ФИО</w:t>
            </w:r>
          </w:p>
        </w:tc>
      </w:tr>
    </w:tbl>
    <w:p w:rsidR="00616AA2" w:rsidRDefault="00616AA2" w:rsidP="00616AA2">
      <w:pPr>
        <w:spacing w:line="240" w:lineRule="auto"/>
        <w:rPr>
          <w:sz w:val="22"/>
          <w:szCs w:val="22"/>
        </w:rPr>
      </w:pPr>
    </w:p>
    <w:p w:rsidR="00616AA2" w:rsidRDefault="00616AA2" w:rsidP="00616AA2">
      <w:pPr>
        <w:spacing w:line="240" w:lineRule="auto"/>
        <w:rPr>
          <w:sz w:val="22"/>
          <w:szCs w:val="22"/>
        </w:rPr>
      </w:pPr>
    </w:p>
    <w:p w:rsidR="00616AA2" w:rsidRDefault="00616AA2" w:rsidP="00616AA2">
      <w:pPr>
        <w:spacing w:line="240" w:lineRule="auto"/>
        <w:rPr>
          <w:sz w:val="22"/>
          <w:szCs w:val="22"/>
        </w:rPr>
      </w:pPr>
    </w:p>
    <w:p w:rsidR="00616AA2" w:rsidRDefault="00616AA2" w:rsidP="00616AA2">
      <w:pPr>
        <w:spacing w:line="240" w:lineRule="auto"/>
        <w:rPr>
          <w:sz w:val="22"/>
          <w:szCs w:val="22"/>
        </w:rPr>
      </w:pPr>
    </w:p>
    <w:p w:rsidR="00616AA2" w:rsidRDefault="00616AA2" w:rsidP="00616AA2">
      <w:pPr>
        <w:spacing w:line="240" w:lineRule="auto"/>
        <w:rPr>
          <w:sz w:val="22"/>
          <w:szCs w:val="22"/>
        </w:rPr>
      </w:pPr>
    </w:p>
    <w:p w:rsidR="00616AA2" w:rsidRDefault="00616AA2" w:rsidP="00616AA2">
      <w:pPr>
        <w:spacing w:line="240" w:lineRule="auto"/>
        <w:rPr>
          <w:sz w:val="22"/>
          <w:szCs w:val="22"/>
        </w:rPr>
      </w:pPr>
    </w:p>
    <w:p w:rsidR="00616AA2" w:rsidRDefault="00616AA2" w:rsidP="00616AA2">
      <w:pPr>
        <w:spacing w:line="240" w:lineRule="auto"/>
        <w:rPr>
          <w:sz w:val="22"/>
          <w:szCs w:val="22"/>
        </w:rPr>
      </w:pPr>
    </w:p>
    <w:p w:rsidR="00616AA2" w:rsidRDefault="00616AA2" w:rsidP="00616AA2">
      <w:pPr>
        <w:spacing w:line="240" w:lineRule="auto"/>
        <w:rPr>
          <w:sz w:val="22"/>
          <w:szCs w:val="22"/>
        </w:rPr>
      </w:pPr>
    </w:p>
    <w:p w:rsidR="00616AA2" w:rsidRDefault="00616AA2" w:rsidP="00616AA2">
      <w:pPr>
        <w:spacing w:line="240" w:lineRule="auto"/>
        <w:rPr>
          <w:sz w:val="22"/>
          <w:szCs w:val="22"/>
        </w:rPr>
      </w:pPr>
    </w:p>
    <w:p w:rsidR="00616AA2" w:rsidRDefault="00616AA2" w:rsidP="00616AA2">
      <w:pPr>
        <w:spacing w:line="240" w:lineRule="auto"/>
        <w:rPr>
          <w:sz w:val="22"/>
          <w:szCs w:val="22"/>
        </w:rPr>
      </w:pPr>
    </w:p>
    <w:p w:rsidR="00616AA2" w:rsidRDefault="00616AA2" w:rsidP="00616AA2">
      <w:pPr>
        <w:spacing w:line="240" w:lineRule="auto"/>
        <w:rPr>
          <w:sz w:val="22"/>
          <w:szCs w:val="22"/>
        </w:rPr>
      </w:pPr>
    </w:p>
    <w:p w:rsidR="00616AA2" w:rsidRDefault="00616AA2" w:rsidP="00616AA2">
      <w:pPr>
        <w:spacing w:line="240" w:lineRule="auto"/>
        <w:rPr>
          <w:sz w:val="22"/>
          <w:szCs w:val="22"/>
        </w:rPr>
      </w:pPr>
    </w:p>
    <w:p w:rsidR="00616AA2" w:rsidRPr="00DD092F" w:rsidRDefault="00616AA2" w:rsidP="00616AA2">
      <w:pPr>
        <w:spacing w:line="276" w:lineRule="auto"/>
        <w:ind w:right="3684"/>
        <w:jc w:val="center"/>
        <w:rPr>
          <w:sz w:val="22"/>
          <w:szCs w:val="22"/>
          <w:vertAlign w:val="superscript"/>
        </w:rPr>
      </w:pPr>
    </w:p>
    <w:p w:rsidR="00616AA2" w:rsidRPr="00DD092F" w:rsidRDefault="00616AA2" w:rsidP="00616AA2">
      <w:pPr>
        <w:pBdr>
          <w:bottom w:val="single" w:sz="4" w:space="1" w:color="auto"/>
        </w:pBdr>
        <w:shd w:val="clear" w:color="auto" w:fill="E0E0E0"/>
        <w:spacing w:line="276" w:lineRule="auto"/>
        <w:ind w:right="21"/>
        <w:jc w:val="center"/>
        <w:rPr>
          <w:b/>
          <w:color w:val="000000"/>
          <w:spacing w:val="36"/>
          <w:sz w:val="22"/>
          <w:szCs w:val="22"/>
        </w:rPr>
      </w:pPr>
      <w:r w:rsidRPr="00DD092F">
        <w:rPr>
          <w:b/>
          <w:color w:val="000000"/>
          <w:spacing w:val="36"/>
          <w:sz w:val="22"/>
          <w:szCs w:val="22"/>
        </w:rPr>
        <w:t>конец формы</w:t>
      </w:r>
    </w:p>
    <w:p w:rsidR="00616AA2" w:rsidRPr="00DD092F" w:rsidRDefault="00616AA2" w:rsidP="00616AA2">
      <w:pPr>
        <w:spacing w:line="240" w:lineRule="auto"/>
        <w:rPr>
          <w:sz w:val="22"/>
          <w:szCs w:val="22"/>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6C119F"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sidR="00CD40FC">
        <w:rPr>
          <w:b/>
          <w:sz w:val="24"/>
          <w:szCs w:val="24"/>
        </w:rPr>
        <w:t xml:space="preserve"> – </w:t>
      </w:r>
      <w:r w:rsidR="006C119F">
        <w:rPr>
          <w:b/>
          <w:sz w:val="24"/>
          <w:szCs w:val="24"/>
        </w:rPr>
        <w:t>Технические Требования_Токарно-карусельный Станок.</w:t>
      </w:r>
      <w:r w:rsidR="006C119F">
        <w:rPr>
          <w:b/>
          <w:sz w:val="24"/>
          <w:szCs w:val="24"/>
          <w:lang w:val="en-US"/>
        </w:rPr>
        <w:t>docx</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533" w:rsidRDefault="001B3533">
      <w:r>
        <w:separator/>
      </w:r>
    </w:p>
  </w:endnote>
  <w:endnote w:type="continuationSeparator" w:id="0">
    <w:p w:rsidR="001B3533" w:rsidRDefault="001B3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0228D3" w:rsidRDefault="000228D3">
        <w:pPr>
          <w:pStyle w:val="af0"/>
          <w:jc w:val="right"/>
        </w:pPr>
        <w:r>
          <w:fldChar w:fldCharType="begin"/>
        </w:r>
        <w:r>
          <w:instrText xml:space="preserve"> PAGE   \* MERGEFORMAT </w:instrText>
        </w:r>
        <w:r>
          <w:fldChar w:fldCharType="separate"/>
        </w:r>
        <w:r w:rsidR="00B92992">
          <w:rPr>
            <w:noProof/>
          </w:rPr>
          <w:t>7</w:t>
        </w:r>
        <w:r>
          <w:rPr>
            <w:noProof/>
          </w:rPr>
          <w:fldChar w:fldCharType="end"/>
        </w:r>
      </w:p>
    </w:sdtContent>
  </w:sdt>
  <w:p w:rsidR="000228D3" w:rsidRDefault="000228D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533" w:rsidRDefault="001B3533">
      <w:r>
        <w:separator/>
      </w:r>
    </w:p>
  </w:footnote>
  <w:footnote w:type="continuationSeparator" w:id="0">
    <w:p w:rsidR="001B3533" w:rsidRDefault="001B35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8D3" w:rsidRPr="00F01080" w:rsidRDefault="000228D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4"/>
  </w:num>
  <w:num w:numId="3">
    <w:abstractNumId w:val="23"/>
  </w:num>
  <w:num w:numId="4">
    <w:abstractNumId w:val="37"/>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1"/>
  </w:num>
  <w:num w:numId="18">
    <w:abstractNumId w:val="35"/>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3"/>
  </w:num>
  <w:num w:numId="28">
    <w:abstractNumId w:val="38"/>
  </w:num>
  <w:num w:numId="29">
    <w:abstractNumId w:val="17"/>
  </w:num>
  <w:num w:numId="30">
    <w:abstractNumId w:val="18"/>
  </w:num>
  <w:num w:numId="31">
    <w:abstractNumId w:val="20"/>
  </w:num>
  <w:num w:numId="32">
    <w:abstractNumId w:val="29"/>
  </w:num>
  <w:num w:numId="33">
    <w:abstractNumId w:val="12"/>
  </w:num>
  <w:num w:numId="34">
    <w:abstractNumId w:val="36"/>
  </w:num>
  <w:num w:numId="35">
    <w:abstractNumId w:val="32"/>
  </w:num>
  <w:num w:numId="36">
    <w:abstractNumId w:val="14"/>
  </w:num>
  <w:num w:numId="37">
    <w:abstractNumId w:val="30"/>
  </w:num>
  <w:num w:numId="38">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3533"/>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2992"/>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on-russia.ru"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eon-russia.ru/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on-russia.ru/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eon-russia.ru/purchase/announcement/" TargetMode="External"/><Relationship Id="rId4" Type="http://schemas.openxmlformats.org/officeDocument/2006/relationships/styles" Target="styles.xml"/><Relationship Id="rId9" Type="http://schemas.openxmlformats.org/officeDocument/2006/relationships/hyperlink" Target="http://www.eon-russia.ru/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7875A1-5CE0-47B8-B53B-DE4F62EBA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5518</Words>
  <Characters>31457</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36902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3</cp:revision>
  <cp:lastPrinted>2016-06-16T14:37:00Z</cp:lastPrinted>
  <dcterms:created xsi:type="dcterms:W3CDTF">2016-06-16T14:42:00Z</dcterms:created>
  <dcterms:modified xsi:type="dcterms:W3CDTF">2016-06-16T14:42:00Z</dcterms:modified>
</cp:coreProperties>
</file>